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</w:t>
      </w:r>
    </w:p>
    <w:p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КРАСНОДАРСКОГО КРАЯ</w:t>
      </w:r>
    </w:p>
    <w:p w:rsidR="000E3415" w:rsidRDefault="000E3415" w:rsidP="000E3415">
      <w:pPr>
        <w:jc w:val="center"/>
        <w:rPr>
          <w:b/>
          <w:bCs/>
          <w:lang w:eastAsia="ru-RU"/>
        </w:rPr>
      </w:pPr>
    </w:p>
    <w:p w:rsidR="000E3415" w:rsidRDefault="000E3415" w:rsidP="000E3415">
      <w:pPr>
        <w:jc w:val="center"/>
        <w:rPr>
          <w:sz w:val="28"/>
          <w:lang w:eastAsia="ru-RU"/>
        </w:rPr>
      </w:pPr>
      <w:r>
        <w:rPr>
          <w:b/>
          <w:bCs/>
          <w:lang w:eastAsia="ru-RU"/>
        </w:rPr>
        <w:t xml:space="preserve">ГОСУДАРСТВЕННОЕ АВТОНОМНОЕ ПРОФЕССИОНАЛЬНОЕ ОБРАЗОВАТЕЛЬНОЕ </w:t>
      </w:r>
      <w:proofErr w:type="gramStart"/>
      <w:r>
        <w:rPr>
          <w:b/>
          <w:bCs/>
          <w:lang w:eastAsia="ru-RU"/>
        </w:rPr>
        <w:t>УЧРЕЖДЕНИЕ  КРАСНОДАРСКОГО</w:t>
      </w:r>
      <w:proofErr w:type="gramEnd"/>
      <w:r>
        <w:rPr>
          <w:b/>
          <w:bCs/>
          <w:lang w:eastAsia="ru-RU"/>
        </w:rPr>
        <w:t xml:space="preserve"> КРАЯ</w:t>
      </w:r>
    </w:p>
    <w:p w:rsidR="000E3415" w:rsidRDefault="000E3415" w:rsidP="000E3415">
      <w:pPr>
        <w:keepNext/>
        <w:jc w:val="center"/>
        <w:outlineLvl w:val="3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</w:t>
      </w:r>
    </w:p>
    <w:p w:rsidR="000E3415" w:rsidRDefault="000E3415" w:rsidP="000E3415"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«КРАСНОДАРСКИЙ ГУМАНИТАРНО-ТЕХНОЛОГИЧЕСКИЙ КОЛЛЕДЖ»</w:t>
      </w:r>
    </w:p>
    <w:p w:rsidR="000E3415" w:rsidRDefault="000E3415" w:rsidP="000E3415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0E3415" w:rsidRDefault="000E3415" w:rsidP="000E3415">
      <w:pPr>
        <w:jc w:val="right"/>
        <w:rPr>
          <w:sz w:val="28"/>
          <w:szCs w:val="28"/>
        </w:rPr>
      </w:pPr>
    </w:p>
    <w:p w:rsidR="000E3415" w:rsidRDefault="000E3415" w:rsidP="000E3415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0E3415" w:rsidTr="000E3415">
        <w:tc>
          <w:tcPr>
            <w:tcW w:w="4642" w:type="dxa"/>
          </w:tcPr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</w:tc>
      </w:tr>
    </w:tbl>
    <w:p w:rsidR="000E3415" w:rsidRDefault="000E3415" w:rsidP="000E3415">
      <w:pPr>
        <w:jc w:val="right"/>
        <w:rPr>
          <w:sz w:val="28"/>
          <w:szCs w:val="28"/>
        </w:rPr>
      </w:pPr>
    </w:p>
    <w:p w:rsidR="000E3415" w:rsidRDefault="000E3415" w:rsidP="000E3415">
      <w:pPr>
        <w:rPr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:rsidR="000E3415" w:rsidRDefault="000E3415" w:rsidP="000E341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02. РАЗРАБОТКА И АДМИНИСТРИРОВАНИЕ БАЗ ДАННЫХ </w:t>
      </w:r>
    </w:p>
    <w:p w:rsidR="000E3415" w:rsidRDefault="000E3415" w:rsidP="000E3415">
      <w:pPr>
        <w:jc w:val="center"/>
        <w:rPr>
          <w:b/>
          <w:i/>
          <w:sz w:val="28"/>
          <w:szCs w:val="28"/>
        </w:rPr>
      </w:pPr>
    </w:p>
    <w:p w:rsidR="000E3415" w:rsidRDefault="000E3415" w:rsidP="000E341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0E3415" w:rsidRDefault="000E3415" w:rsidP="000E341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0E3415" w:rsidRDefault="000E3415" w:rsidP="000E3415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 xml:space="preserve"> специальности </w:t>
      </w:r>
      <w:proofErr w:type="gramStart"/>
      <w:r>
        <w:rPr>
          <w:b/>
          <w:i/>
          <w:sz w:val="28"/>
          <w:szCs w:val="28"/>
        </w:rPr>
        <w:t>09.02.03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«</w:t>
      </w:r>
      <w:proofErr w:type="gramEnd"/>
      <w:r>
        <w:rPr>
          <w:b/>
          <w:i/>
          <w:sz w:val="28"/>
          <w:szCs w:val="28"/>
        </w:rPr>
        <w:t>Программирование в компьютерных системах»</w:t>
      </w:r>
    </w:p>
    <w:p w:rsidR="000E3415" w:rsidRDefault="000E3415" w:rsidP="000E341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технический</w:t>
      </w: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2020</w:t>
      </w:r>
    </w:p>
    <w:p w:rsidR="000E3415" w:rsidRDefault="000E3415" w:rsidP="000E3415">
      <w:pPr>
        <w:spacing w:after="200"/>
        <w:rPr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E3415" w:rsidTr="000E3415">
        <w:trPr>
          <w:trHeight w:val="1562"/>
        </w:trPr>
        <w:tc>
          <w:tcPr>
            <w:tcW w:w="4786" w:type="dxa"/>
            <w:hideMark/>
          </w:tcPr>
          <w:p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lastRenderedPageBreak/>
              <w:t>СОГЛАСОВАНО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НМР</w:t>
            </w:r>
          </w:p>
          <w:p w:rsidR="000E3415" w:rsidRDefault="000E3415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ГАПОУ КК КГТК 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 Н.И. Тутынина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2020 г.</w:t>
            </w:r>
          </w:p>
        </w:tc>
        <w:tc>
          <w:tcPr>
            <w:tcW w:w="4785" w:type="dxa"/>
          </w:tcPr>
          <w:p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УТВЕРЖДАЮ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УР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ГАПОУ КК КГТК 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_______________ Г.А. Словцова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«_____» _______________2020 г.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E3415" w:rsidTr="000E3415">
        <w:trPr>
          <w:trHeight w:val="1414"/>
        </w:trPr>
        <w:tc>
          <w:tcPr>
            <w:tcW w:w="4786" w:type="dxa"/>
          </w:tcPr>
          <w:p w:rsidR="000E3415" w:rsidRDefault="000E3415">
            <w:pPr>
              <w:spacing w:line="276" w:lineRule="auto"/>
              <w:rPr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b/>
                <w:sz w:val="26"/>
                <w:szCs w:val="26"/>
                <w:highlight w:val="yellow"/>
                <w:lang w:eastAsia="ru-RU"/>
              </w:rPr>
              <w:t>СОГЛАСОВАНО</w:t>
            </w:r>
          </w:p>
          <w:p w:rsidR="000E3415" w:rsidRDefault="000E3415">
            <w:pPr>
              <w:spacing w:line="276" w:lineRule="auto"/>
              <w:rPr>
                <w:sz w:val="26"/>
                <w:szCs w:val="26"/>
                <w:highlight w:val="yellow"/>
                <w:lang w:eastAsia="ru-RU"/>
              </w:rPr>
            </w:pPr>
            <w:r>
              <w:rPr>
                <w:sz w:val="26"/>
                <w:szCs w:val="26"/>
                <w:highlight w:val="yellow"/>
                <w:lang w:eastAsia="ru-RU"/>
              </w:rPr>
              <w:t xml:space="preserve"> Директор </w:t>
            </w:r>
            <w:proofErr w:type="gramStart"/>
            <w:r>
              <w:rPr>
                <w:sz w:val="26"/>
                <w:szCs w:val="26"/>
                <w:highlight w:val="yellow"/>
                <w:lang w:eastAsia="ru-RU"/>
              </w:rPr>
              <w:t xml:space="preserve">ООО  </w:t>
            </w:r>
            <w:proofErr w:type="spellStart"/>
            <w:r>
              <w:rPr>
                <w:sz w:val="26"/>
                <w:szCs w:val="26"/>
                <w:highlight w:val="yellow"/>
                <w:lang w:eastAsia="ru-RU"/>
              </w:rPr>
              <w:t>Вестел</w:t>
            </w:r>
            <w:proofErr w:type="spellEnd"/>
            <w:proofErr w:type="gramEnd"/>
            <w:r>
              <w:rPr>
                <w:sz w:val="26"/>
                <w:szCs w:val="26"/>
                <w:highlight w:val="yellow"/>
                <w:lang w:eastAsia="ru-RU"/>
              </w:rPr>
              <w:t>-Юг</w:t>
            </w:r>
          </w:p>
          <w:p w:rsidR="000E3415" w:rsidRDefault="000E3415">
            <w:pPr>
              <w:spacing w:line="276" w:lineRule="auto"/>
              <w:rPr>
                <w:sz w:val="26"/>
                <w:szCs w:val="26"/>
                <w:highlight w:val="yellow"/>
                <w:lang w:eastAsia="ru-RU"/>
              </w:rPr>
            </w:pPr>
            <w:r>
              <w:rPr>
                <w:sz w:val="26"/>
                <w:szCs w:val="26"/>
                <w:highlight w:val="yellow"/>
                <w:lang w:eastAsia="ru-RU"/>
              </w:rPr>
              <w:t xml:space="preserve"> _____________ О.С. </w:t>
            </w:r>
            <w:proofErr w:type="spellStart"/>
            <w:r>
              <w:rPr>
                <w:sz w:val="26"/>
                <w:szCs w:val="26"/>
                <w:highlight w:val="yellow"/>
                <w:lang w:eastAsia="ru-RU"/>
              </w:rPr>
              <w:t>Фурманюк</w:t>
            </w:r>
            <w:proofErr w:type="spellEnd"/>
          </w:p>
          <w:p w:rsidR="000E3415" w:rsidRDefault="000E3415">
            <w:pPr>
              <w:shd w:val="clear" w:color="auto" w:fill="FFFFFF"/>
              <w:spacing w:line="276" w:lineRule="auto"/>
              <w:ind w:left="-567" w:right="-284" w:firstLine="567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highlight w:val="yellow"/>
                <w:lang w:eastAsia="ru-RU"/>
              </w:rPr>
              <w:t>«__</w:t>
            </w:r>
            <w:proofErr w:type="gramStart"/>
            <w:r>
              <w:rPr>
                <w:sz w:val="26"/>
                <w:szCs w:val="26"/>
                <w:highlight w:val="yellow"/>
                <w:lang w:eastAsia="ru-RU"/>
              </w:rPr>
              <w:t>_»_</w:t>
            </w:r>
            <w:proofErr w:type="gramEnd"/>
            <w:r>
              <w:rPr>
                <w:sz w:val="26"/>
                <w:szCs w:val="26"/>
                <w:highlight w:val="yellow"/>
                <w:lang w:eastAsia="ru-RU"/>
              </w:rPr>
              <w:t>____________ 2020г</w:t>
            </w:r>
            <w:r>
              <w:rPr>
                <w:sz w:val="26"/>
                <w:szCs w:val="26"/>
                <w:lang w:eastAsia="ru-RU"/>
              </w:rPr>
              <w:t>.</w:t>
            </w:r>
          </w:p>
          <w:p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РАССМОТРЕНО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кафедры 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программирования и рекламы 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Заведующий кафедрой</w:t>
            </w:r>
          </w:p>
          <w:p w:rsidR="000E3415" w:rsidRDefault="000E3415">
            <w:pPr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6"/>
                <w:szCs w:val="26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 </w:t>
            </w:r>
          </w:p>
          <w:p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2020г.</w:t>
            </w:r>
          </w:p>
        </w:tc>
        <w:tc>
          <w:tcPr>
            <w:tcW w:w="4785" w:type="dxa"/>
          </w:tcPr>
          <w:p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ОДОБРЕНО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педагогического совета  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протокол № ___ 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от «___» _____________ 2020 г.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Секретарь___________ И.А. Руденко</w:t>
            </w:r>
          </w:p>
          <w:p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</w:tbl>
    <w:p w:rsidR="000E3415" w:rsidRDefault="000E3415" w:rsidP="000E3415">
      <w:pPr>
        <w:rPr>
          <w:sz w:val="28"/>
          <w:szCs w:val="28"/>
          <w:highlight w:val="yellow"/>
        </w:rPr>
      </w:pPr>
    </w:p>
    <w:p w:rsidR="000E3415" w:rsidRDefault="000E3415" w:rsidP="000E3415">
      <w:pPr>
        <w:spacing w:after="200"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Рабочая программа профессионального модуля ПМ 02. Разработка и администрирование баз данных разработана на основе Федерального государственного стандарта среднего профессионального образования по специальности 09.02.03 Программирование в компьютерных системах, утвержденной приказом Министерства образования и науки РФ от 28.07.2014 № 804, регистрация Минюст (№ 33733 от 21.08.2014), укрупненная группа 09.00.00 «Информатика и вычислительная техника», рабочего учебного плана № 130, утвержденного «15» </w:t>
      </w:r>
      <w:r>
        <w:rPr>
          <w:sz w:val="28"/>
          <w:szCs w:val="28"/>
          <w:u w:val="single"/>
          <w:lang w:eastAsia="ru-RU"/>
        </w:rPr>
        <w:t>06</w:t>
      </w:r>
      <w:r>
        <w:rPr>
          <w:sz w:val="28"/>
          <w:szCs w:val="28"/>
          <w:lang w:eastAsia="ru-RU"/>
        </w:rPr>
        <w:t xml:space="preserve"> 2020 г.</w:t>
      </w:r>
    </w:p>
    <w:p w:rsidR="00181F9F" w:rsidRPr="00181F9F" w:rsidRDefault="000E3415" w:rsidP="00181F9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181F9F" w:rsidRPr="00181F9F" w:rsidTr="00E7119F">
        <w:tc>
          <w:tcPr>
            <w:tcW w:w="6521" w:type="dxa"/>
            <w:shd w:val="clear" w:color="auto" w:fill="auto"/>
          </w:tcPr>
          <w:p w:rsidR="00181F9F" w:rsidRPr="00181F9F" w:rsidRDefault="00181F9F" w:rsidP="000F2D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Разработчики: </w:t>
            </w:r>
            <w:r w:rsidR="000F2DC0">
              <w:rPr>
                <w:rFonts w:eastAsia="Calibri"/>
                <w:sz w:val="28"/>
                <w:szCs w:val="28"/>
                <w:lang w:eastAsia="en-US"/>
              </w:rPr>
              <w:t>Толстихина Е.И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>, Кривоногова Л.М. преподаватели  ГАПОУ КК КГТК,</w:t>
            </w:r>
          </w:p>
        </w:tc>
        <w:tc>
          <w:tcPr>
            <w:tcW w:w="3969" w:type="dxa"/>
            <w:shd w:val="clear" w:color="auto" w:fill="auto"/>
          </w:tcPr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81F9F" w:rsidRPr="00181F9F" w:rsidTr="00E7119F">
        <w:tc>
          <w:tcPr>
            <w:tcW w:w="6521" w:type="dxa"/>
            <w:shd w:val="clear" w:color="auto" w:fill="auto"/>
          </w:tcPr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E7119F">
              <w:rPr>
                <w:sz w:val="28"/>
                <w:szCs w:val="28"/>
                <w:highlight w:val="yellow"/>
                <w:lang w:eastAsia="ru-RU"/>
              </w:rPr>
              <w:t>Вахрушева Н.В., доцент кафедры бухгалтерского учёта и анализа  Краснодарского филиала РЭУ им. Г.В. Плеханова, кандидат педагогических наук, доцент по кафедре математики и прикладной информатики</w:t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</w:t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</w:t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  ___________</w:t>
            </w:r>
          </w:p>
          <w:p w:rsidR="00181F9F" w:rsidRPr="00181F9F" w:rsidRDefault="00181F9F" w:rsidP="00181F9F">
            <w:pPr>
              <w:jc w:val="right"/>
              <w:rPr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lang w:eastAsia="ru-RU"/>
              </w:rPr>
              <w:t>(подпись)</w:t>
            </w:r>
          </w:p>
        </w:tc>
      </w:tr>
      <w:tr w:rsidR="00181F9F" w:rsidRPr="00181F9F" w:rsidTr="00E7119F">
        <w:tc>
          <w:tcPr>
            <w:tcW w:w="6521" w:type="dxa"/>
            <w:shd w:val="clear" w:color="auto" w:fill="auto"/>
          </w:tcPr>
          <w:p w:rsidR="00181F9F" w:rsidRPr="00181F9F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81F9F">
              <w:rPr>
                <w:rFonts w:eastAsia="Calibri"/>
                <w:sz w:val="28"/>
                <w:szCs w:val="28"/>
                <w:lang w:eastAsia="en-US"/>
              </w:rPr>
              <w:t>Фурманюк</w:t>
            </w:r>
            <w:proofErr w:type="spellEnd"/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Олег </w:t>
            </w:r>
            <w:proofErr w:type="spellStart"/>
            <w:r w:rsidRPr="00181F9F">
              <w:rPr>
                <w:rFonts w:eastAsia="Calibri"/>
                <w:sz w:val="28"/>
                <w:szCs w:val="28"/>
                <w:lang w:eastAsia="en-US"/>
              </w:rPr>
              <w:t>Саввич</w:t>
            </w:r>
            <w:proofErr w:type="spellEnd"/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181F9F">
              <w:rPr>
                <w:rFonts w:eastAsia="Calibri"/>
                <w:sz w:val="28"/>
                <w:szCs w:val="28"/>
                <w:lang w:eastAsia="ru-RU"/>
              </w:rPr>
              <w:t xml:space="preserve">директор ООО  </w:t>
            </w:r>
            <w:proofErr w:type="spellStart"/>
            <w:r w:rsidRPr="00181F9F">
              <w:rPr>
                <w:rFonts w:eastAsia="Calibri"/>
                <w:sz w:val="28"/>
                <w:szCs w:val="28"/>
                <w:lang w:eastAsia="ru-RU"/>
              </w:rPr>
              <w:t>Вестел</w:t>
            </w:r>
            <w:proofErr w:type="spellEnd"/>
            <w:r w:rsidRPr="00181F9F">
              <w:rPr>
                <w:rFonts w:eastAsia="Calibri"/>
                <w:sz w:val="28"/>
                <w:szCs w:val="28"/>
                <w:lang w:eastAsia="ru-RU"/>
              </w:rPr>
              <w:t>-Юг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>, квалификация по диплому</w:t>
            </w:r>
          </w:p>
          <w:p w:rsidR="00181F9F" w:rsidRPr="00181F9F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____________________________________________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BD3FB7" w:rsidRDefault="00BD3FB7" w:rsidP="007D0477">
      <w:pPr>
        <w:jc w:val="center"/>
        <w:rPr>
          <w:b/>
          <w:sz w:val="28"/>
          <w:szCs w:val="28"/>
        </w:rPr>
      </w:pPr>
    </w:p>
    <w:p w:rsidR="00BD3FB7" w:rsidRDefault="00BD3FB7" w:rsidP="007D0477">
      <w:pPr>
        <w:jc w:val="center"/>
        <w:rPr>
          <w:b/>
          <w:sz w:val="28"/>
          <w:szCs w:val="28"/>
        </w:rPr>
      </w:pPr>
    </w:p>
    <w:p w:rsidR="000E3415" w:rsidRDefault="000E34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lastRenderedPageBreak/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1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C37B1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AE1CFD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AE1CFD" w:rsidP="00AE1CFD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 </w:t>
            </w:r>
            <w:r w:rsidR="00AF2DAA" w:rsidRPr="00A468A5">
              <w:rPr>
                <w:color w:val="000000"/>
                <w:sz w:val="28"/>
                <w:szCs w:val="28"/>
              </w:rPr>
              <w:t>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AE1CF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603991" w:rsidRPr="00A468A5" w:rsidRDefault="00603991" w:rsidP="00CF64A5">
            <w:pPr>
              <w:pStyle w:val="af1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B082B" w:rsidRPr="00D24A4E" w:rsidRDefault="004D5BBA" w:rsidP="0082386C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F96FC1" w:rsidRPr="004D5BBA">
        <w:rPr>
          <w:sz w:val="28"/>
          <w:szCs w:val="28"/>
        </w:rPr>
        <w:lastRenderedPageBreak/>
        <w:t xml:space="preserve"> </w:t>
      </w:r>
      <w:r w:rsidR="00740764" w:rsidRPr="00D24A4E">
        <w:rPr>
          <w:b/>
          <w:caps/>
          <w:sz w:val="28"/>
          <w:szCs w:val="28"/>
        </w:rPr>
        <w:t xml:space="preserve">1. паспорт </w:t>
      </w:r>
      <w:r w:rsidR="003B082B" w:rsidRPr="00D24A4E">
        <w:rPr>
          <w:b/>
          <w:caps/>
          <w:sz w:val="28"/>
          <w:szCs w:val="28"/>
        </w:rPr>
        <w:t>ПРО</w:t>
      </w:r>
      <w:r w:rsidR="00740764" w:rsidRPr="00D24A4E">
        <w:rPr>
          <w:b/>
          <w:caps/>
          <w:sz w:val="28"/>
          <w:szCs w:val="28"/>
        </w:rPr>
        <w:t xml:space="preserve">ГРАММЫ </w:t>
      </w:r>
      <w:r w:rsidR="008D316F" w:rsidRPr="00D24A4E">
        <w:rPr>
          <w:b/>
          <w:caps/>
          <w:sz w:val="28"/>
          <w:szCs w:val="28"/>
        </w:rPr>
        <w:t>ПРОФЕССИОНАЛЬНОГО МОДУЛЯ</w:t>
      </w:r>
    </w:p>
    <w:p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3B082B" w:rsidRPr="00D24A4E" w:rsidRDefault="00AE1CFD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>ПМ 02. РАЗРАБОТКА И АДМИНИСТРИРОВАНИЕ БАЗ ДАННЫХ</w:t>
      </w:r>
    </w:p>
    <w:p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</w:p>
    <w:p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24A4E">
        <w:rPr>
          <w:b/>
          <w:sz w:val="28"/>
          <w:szCs w:val="28"/>
        </w:rPr>
        <w:t>1.1. Область применения программы</w:t>
      </w:r>
    </w:p>
    <w:p w:rsidR="003B082B" w:rsidRPr="00D24A4E" w:rsidRDefault="003B082B" w:rsidP="003B082B">
      <w:pPr>
        <w:ind w:firstLine="737"/>
        <w:jc w:val="both"/>
        <w:rPr>
          <w:sz w:val="20"/>
          <w:szCs w:val="28"/>
        </w:rPr>
      </w:pPr>
    </w:p>
    <w:p w:rsidR="003B082B" w:rsidRPr="00D24A4E" w:rsidRDefault="003B082B" w:rsidP="009D1C5D">
      <w:pPr>
        <w:ind w:firstLine="737"/>
        <w:jc w:val="both"/>
        <w:rPr>
          <w:i/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>профессионального модуля</w:t>
      </w:r>
      <w:r w:rsidRPr="00D24A4E">
        <w:rPr>
          <w:sz w:val="28"/>
          <w:szCs w:val="28"/>
        </w:rPr>
        <w:t xml:space="preserve"> (далее программа </w:t>
      </w:r>
      <w:r w:rsidR="008A1684" w:rsidRPr="00D24A4E">
        <w:rPr>
          <w:sz w:val="28"/>
          <w:szCs w:val="28"/>
        </w:rPr>
        <w:t>ПМ</w:t>
      </w:r>
      <w:r w:rsidRPr="00D24A4E">
        <w:rPr>
          <w:sz w:val="28"/>
          <w:szCs w:val="28"/>
        </w:rPr>
        <w:t xml:space="preserve">) – является частью </w:t>
      </w:r>
      <w:r w:rsidR="009D1C5D" w:rsidRPr="009D1C5D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9D1C5D">
        <w:rPr>
          <w:sz w:val="28"/>
          <w:szCs w:val="28"/>
        </w:rPr>
        <w:t xml:space="preserve"> </w:t>
      </w:r>
      <w:r w:rsidR="00A227CD" w:rsidRPr="0078677D">
        <w:rPr>
          <w:bCs/>
          <w:sz w:val="28"/>
          <w:szCs w:val="28"/>
        </w:rPr>
        <w:t>Г</w:t>
      </w:r>
      <w:r w:rsidR="00450F91">
        <w:rPr>
          <w:bCs/>
          <w:sz w:val="28"/>
          <w:szCs w:val="28"/>
        </w:rPr>
        <w:t>А</w:t>
      </w:r>
      <w:r w:rsidR="007B62C0" w:rsidRPr="0078677D">
        <w:rPr>
          <w:bCs/>
          <w:sz w:val="28"/>
          <w:szCs w:val="28"/>
        </w:rPr>
        <w:t xml:space="preserve"> П</w:t>
      </w:r>
      <w:r w:rsidR="00A227CD" w:rsidRPr="0078677D">
        <w:rPr>
          <w:bCs/>
          <w:sz w:val="28"/>
          <w:szCs w:val="28"/>
        </w:rPr>
        <w:t xml:space="preserve">ОУ </w:t>
      </w:r>
      <w:r w:rsidR="007B62C0" w:rsidRPr="0078677D">
        <w:rPr>
          <w:bCs/>
          <w:sz w:val="28"/>
          <w:szCs w:val="28"/>
        </w:rPr>
        <w:t>КК</w:t>
      </w:r>
      <w:r w:rsidR="00A227CD" w:rsidRPr="00D24A4E">
        <w:rPr>
          <w:bCs/>
          <w:sz w:val="28"/>
          <w:szCs w:val="28"/>
        </w:rPr>
        <w:t xml:space="preserve"> КГТК </w:t>
      </w:r>
      <w:r w:rsidR="00AF2DAA" w:rsidRPr="00D24A4E">
        <w:rPr>
          <w:sz w:val="28"/>
          <w:szCs w:val="28"/>
        </w:rPr>
        <w:t xml:space="preserve"> </w:t>
      </w:r>
      <w:r w:rsidRPr="00D24A4E">
        <w:rPr>
          <w:sz w:val="28"/>
          <w:szCs w:val="28"/>
        </w:rPr>
        <w:t xml:space="preserve"> по специальности СПО </w:t>
      </w:r>
      <w:r w:rsidR="008D6CD9">
        <w:rPr>
          <w:sz w:val="28"/>
          <w:szCs w:val="28"/>
        </w:rPr>
        <w:t>09.02.03</w:t>
      </w:r>
      <w:r w:rsidR="00D24A4E" w:rsidRPr="00D24A4E">
        <w:rPr>
          <w:sz w:val="28"/>
          <w:szCs w:val="28"/>
        </w:rPr>
        <w:t xml:space="preserve"> «Программирование в компьютерных системах» </w:t>
      </w:r>
      <w:r w:rsidR="008A1684" w:rsidRPr="00D24A4E">
        <w:rPr>
          <w:sz w:val="28"/>
          <w:szCs w:val="28"/>
        </w:rPr>
        <w:t>базового/ уровня подготовки</w:t>
      </w:r>
      <w:r w:rsidR="00BB7E10" w:rsidRPr="00D24A4E">
        <w:rPr>
          <w:sz w:val="28"/>
          <w:szCs w:val="28"/>
        </w:rPr>
        <w:t>, разработанной в соответствии с ФГОС СПО третьего поколения</w:t>
      </w:r>
      <w:r w:rsidR="008D6CD9">
        <w:rPr>
          <w:sz w:val="28"/>
          <w:szCs w:val="28"/>
        </w:rPr>
        <w:t>.</w:t>
      </w:r>
    </w:p>
    <w:p w:rsidR="003B082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 xml:space="preserve">профессионального модуля </w:t>
      </w:r>
      <w:r w:rsidRPr="00D24A4E">
        <w:rPr>
          <w:sz w:val="28"/>
          <w:szCs w:val="28"/>
        </w:rPr>
        <w:t>может быть использована</w:t>
      </w:r>
      <w:r w:rsidRPr="00D24A4E">
        <w:rPr>
          <w:b/>
          <w:sz w:val="28"/>
          <w:szCs w:val="28"/>
        </w:rPr>
        <w:t xml:space="preserve"> </w:t>
      </w:r>
      <w:r w:rsidR="00D24A4E" w:rsidRPr="00D24A4E">
        <w:rPr>
          <w:sz w:val="28"/>
          <w:szCs w:val="28"/>
        </w:rPr>
        <w:t>в</w:t>
      </w:r>
      <w:r w:rsidR="00D24A4E">
        <w:rPr>
          <w:sz w:val="28"/>
          <w:szCs w:val="28"/>
        </w:rPr>
        <w:t xml:space="preserve"> профессиональной подготовке работников в области разработки программного обеспечения при наличии среднего общего образования. Опыт работы не требуется.</w:t>
      </w:r>
    </w:p>
    <w:p w:rsidR="007B62C0" w:rsidRPr="004D5BBA" w:rsidRDefault="007B62C0" w:rsidP="007B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</w:t>
      </w:r>
      <w:r w:rsidRPr="004D5BBA">
        <w:rPr>
          <w:sz w:val="28"/>
          <w:szCs w:val="28"/>
        </w:rPr>
        <w:t xml:space="preserve"> </w:t>
      </w:r>
      <w:r w:rsidRPr="009A15BB">
        <w:rPr>
          <w:i/>
          <w:sz w:val="28"/>
          <w:szCs w:val="28"/>
        </w:rPr>
        <w:t xml:space="preserve">очной, заочной, заочной с элементами дистанционных образовательных технологий (ДОТ)) </w:t>
      </w:r>
      <w:proofErr w:type="gramStart"/>
      <w:r w:rsidRPr="009A15BB">
        <w:rPr>
          <w:i/>
          <w:sz w:val="28"/>
          <w:szCs w:val="28"/>
        </w:rPr>
        <w:t>формам  обучения</w:t>
      </w:r>
      <w:proofErr w:type="gramEnd"/>
      <w:r>
        <w:rPr>
          <w:sz w:val="28"/>
          <w:szCs w:val="28"/>
        </w:rPr>
        <w:t>.</w:t>
      </w:r>
    </w:p>
    <w:p w:rsidR="003B082B" w:rsidRPr="007C719F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  <w:highlight w:val="yellow"/>
        </w:rPr>
      </w:pPr>
    </w:p>
    <w:p w:rsidR="00D56A6D" w:rsidRPr="00D24A4E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b/>
          <w:sz w:val="28"/>
          <w:szCs w:val="28"/>
        </w:rPr>
        <w:t>1.</w:t>
      </w:r>
      <w:r w:rsidR="008A1684" w:rsidRPr="00D24A4E">
        <w:rPr>
          <w:b/>
          <w:sz w:val="28"/>
          <w:szCs w:val="28"/>
        </w:rPr>
        <w:t>2</w:t>
      </w:r>
      <w:r w:rsidRPr="00D24A4E">
        <w:rPr>
          <w:b/>
          <w:sz w:val="28"/>
          <w:szCs w:val="28"/>
        </w:rPr>
        <w:t xml:space="preserve">. Цели и задачи </w:t>
      </w:r>
      <w:r w:rsidR="008D316F" w:rsidRPr="00D24A4E">
        <w:rPr>
          <w:b/>
          <w:sz w:val="28"/>
          <w:szCs w:val="28"/>
        </w:rPr>
        <w:t>модуля</w:t>
      </w:r>
      <w:r w:rsidRPr="00D24A4E">
        <w:rPr>
          <w:b/>
          <w:sz w:val="28"/>
          <w:szCs w:val="28"/>
        </w:rPr>
        <w:t xml:space="preserve"> – требования к результатам освоения</w:t>
      </w:r>
      <w:r w:rsidR="008D316F" w:rsidRPr="00D24A4E">
        <w:rPr>
          <w:b/>
          <w:sz w:val="28"/>
          <w:szCs w:val="28"/>
        </w:rPr>
        <w:t xml:space="preserve"> модуля</w:t>
      </w:r>
      <w:r w:rsidRPr="00D24A4E">
        <w:rPr>
          <w:b/>
          <w:sz w:val="28"/>
          <w:szCs w:val="28"/>
        </w:rPr>
        <w:t>:</w:t>
      </w:r>
    </w:p>
    <w:p w:rsidR="00896BF6" w:rsidRPr="00D24A4E" w:rsidRDefault="00896BF6" w:rsidP="00896BF6">
      <w:pPr>
        <w:ind w:firstLine="600"/>
        <w:rPr>
          <w:sz w:val="28"/>
          <w:szCs w:val="28"/>
          <w:u w:val="single"/>
        </w:rPr>
      </w:pPr>
      <w:r w:rsidRPr="00D24A4E">
        <w:rPr>
          <w:sz w:val="28"/>
          <w:szCs w:val="28"/>
          <w:u w:val="single"/>
        </w:rPr>
        <w:t xml:space="preserve">Базовая часть </w:t>
      </w:r>
    </w:p>
    <w:p w:rsidR="00D24A4E" w:rsidRDefault="008A1684" w:rsidP="00D24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A1684" w:rsidRPr="005A4B16" w:rsidRDefault="008A1684" w:rsidP="008A1684">
      <w:pPr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иметь практический опыт:</w:t>
      </w:r>
    </w:p>
    <w:p w:rsidR="008A1684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построения концептуальной модели баз данных и  разработки структуры ба</w:t>
      </w:r>
      <w:r w:rsidR="0078677D">
        <w:rPr>
          <w:sz w:val="28"/>
          <w:szCs w:val="28"/>
        </w:rPr>
        <w:t xml:space="preserve">з </w:t>
      </w:r>
      <w:r w:rsidRPr="005A4B16">
        <w:rPr>
          <w:sz w:val="28"/>
          <w:szCs w:val="28"/>
        </w:rPr>
        <w:t>данных;</w:t>
      </w:r>
    </w:p>
    <w:p w:rsidR="008A1684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работы с  объектами базы данных в конкретной системе управления базами данных</w:t>
      </w:r>
      <w:r w:rsidR="008A1684" w:rsidRPr="005A4B16">
        <w:rPr>
          <w:sz w:val="28"/>
          <w:szCs w:val="28"/>
        </w:rPr>
        <w:t>;</w:t>
      </w:r>
    </w:p>
    <w:p w:rsidR="005A4B16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использования  средств создания и заполнения  базы данных;</w:t>
      </w:r>
    </w:p>
    <w:p w:rsidR="008A1684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использования стандартных методов защиты объектов базы данных;</w:t>
      </w:r>
    </w:p>
    <w:p w:rsidR="00D56A6D" w:rsidRPr="005A4B16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уметь: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работать с современными СASE-средствами проектирования баз данных; 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настраивать схему базы данных;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разрабатывать </w:t>
      </w:r>
      <w:r w:rsidR="008508EA">
        <w:rPr>
          <w:sz w:val="28"/>
          <w:szCs w:val="28"/>
        </w:rPr>
        <w:t>структурированные запросы</w:t>
      </w:r>
      <w:r>
        <w:rPr>
          <w:sz w:val="28"/>
          <w:szCs w:val="28"/>
        </w:rPr>
        <w:t xml:space="preserve"> с использованием языка SQL;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создавать хранимые процедуры и триггеры баз</w:t>
      </w:r>
      <w:r w:rsidR="008508EA">
        <w:rPr>
          <w:sz w:val="28"/>
          <w:szCs w:val="28"/>
        </w:rPr>
        <w:t>ы</w:t>
      </w:r>
      <w:r>
        <w:rPr>
          <w:sz w:val="28"/>
          <w:szCs w:val="28"/>
        </w:rPr>
        <w:t xml:space="preserve"> данных;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применять стандартные методы для защиты объектов базы данных;</w:t>
      </w:r>
    </w:p>
    <w:p w:rsidR="00D56A6D" w:rsidRPr="005A4B16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знать: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теории баз данных, хранилищ данных, баз знаний;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построения концептуальной, логической и физической модели данных;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инструментальные средства разработки схемы базы данных;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описания схем баз данных в современных системах управления базами данных (СУБД);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структуры данных СУБД, общий подход к организации представлений, таблиц, индексов и кластеров;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методы организации целостности данных;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способы контроля доступа к данным и управления привилегиями;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и средства защиты данных в базах данных;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и структуры информационных систем; 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сетевых топологий, приемы работы в компьютерных сетях;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ресурсы компьютерных сетей;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передачи и обмена данными в компьютерных сетях;</w:t>
      </w:r>
    </w:p>
    <w:p w:rsidR="00634F6F" w:rsidRPr="005A4B16" w:rsidRDefault="00634F6F" w:rsidP="00634F6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разработки приложений баз данных.</w:t>
      </w:r>
    </w:p>
    <w:p w:rsidR="00896BF6" w:rsidRPr="00AE5F02" w:rsidRDefault="00896BF6" w:rsidP="00896BF6">
      <w:pPr>
        <w:ind w:firstLine="480"/>
        <w:rPr>
          <w:sz w:val="28"/>
          <w:szCs w:val="28"/>
          <w:u w:val="single"/>
        </w:rPr>
      </w:pPr>
      <w:r w:rsidRPr="00AE5F02">
        <w:rPr>
          <w:sz w:val="28"/>
          <w:szCs w:val="28"/>
          <w:u w:val="single"/>
        </w:rPr>
        <w:t xml:space="preserve">Вариативная часть </w:t>
      </w:r>
    </w:p>
    <w:p w:rsidR="007153D9" w:rsidRPr="008A236E" w:rsidRDefault="007153D9" w:rsidP="008A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A236E">
        <w:rPr>
          <w:color w:val="000000"/>
          <w:sz w:val="28"/>
          <w:szCs w:val="28"/>
        </w:rPr>
        <w:tab/>
        <w:t>С целью реализации требований работодателей и ориентаци</w:t>
      </w:r>
      <w:r w:rsidR="006248A6" w:rsidRPr="008A236E">
        <w:rPr>
          <w:color w:val="000000"/>
          <w:sz w:val="28"/>
          <w:szCs w:val="28"/>
        </w:rPr>
        <w:t>и</w:t>
      </w:r>
      <w:r w:rsidRPr="008A236E">
        <w:rPr>
          <w:color w:val="000000"/>
          <w:sz w:val="28"/>
          <w:szCs w:val="28"/>
        </w:rPr>
        <w:t xml:space="preserve">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7153D9" w:rsidRPr="00566DC8" w:rsidRDefault="007153D9" w:rsidP="007153D9">
      <w:pPr>
        <w:rPr>
          <w:b/>
          <w:sz w:val="28"/>
          <w:szCs w:val="28"/>
        </w:rPr>
      </w:pPr>
      <w:r w:rsidRPr="00566DC8">
        <w:rPr>
          <w:b/>
          <w:sz w:val="28"/>
          <w:szCs w:val="28"/>
        </w:rPr>
        <w:t>иметь практический опыт:</w:t>
      </w:r>
    </w:p>
    <w:p w:rsidR="007153D9" w:rsidRPr="00566DC8" w:rsidRDefault="00AE148F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>построения топологической структуры сетей телекоммуникаций</w:t>
      </w:r>
      <w:r w:rsidR="007153D9" w:rsidRPr="00566DC8">
        <w:rPr>
          <w:sz w:val="28"/>
          <w:szCs w:val="28"/>
        </w:rPr>
        <w:t>;</w:t>
      </w:r>
    </w:p>
    <w:p w:rsidR="007153D9" w:rsidRPr="00566DC8" w:rsidRDefault="00ED68F7" w:rsidP="00AE148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E148F" w:rsidRPr="00566DC8">
        <w:rPr>
          <w:sz w:val="28"/>
          <w:szCs w:val="28"/>
        </w:rPr>
        <w:t xml:space="preserve">оиск и устранение проблем с IP адресацией и маршрутизацией на </w:t>
      </w:r>
      <w:r w:rsidR="00566DC8" w:rsidRPr="00566DC8">
        <w:rPr>
          <w:sz w:val="28"/>
          <w:szCs w:val="28"/>
        </w:rPr>
        <w:t xml:space="preserve"> 3</w:t>
      </w:r>
      <w:r w:rsidR="00AE148F" w:rsidRPr="00566DC8">
        <w:rPr>
          <w:sz w:val="28"/>
          <w:szCs w:val="28"/>
        </w:rPr>
        <w:t xml:space="preserve"> уровне модели OSI</w:t>
      </w:r>
      <w:r w:rsidR="007153D9" w:rsidRPr="00566DC8">
        <w:rPr>
          <w:sz w:val="28"/>
          <w:szCs w:val="28"/>
        </w:rPr>
        <w:t>;</w:t>
      </w:r>
    </w:p>
    <w:p w:rsidR="007153D9" w:rsidRPr="00566DC8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66DC8">
        <w:rPr>
          <w:b/>
          <w:sz w:val="28"/>
          <w:szCs w:val="28"/>
        </w:rPr>
        <w:t>уметь:</w:t>
      </w:r>
    </w:p>
    <w:p w:rsidR="007153D9" w:rsidRPr="00566DC8" w:rsidRDefault="00ED68F7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34D73" w:rsidRPr="00566DC8">
        <w:rPr>
          <w:sz w:val="28"/>
          <w:szCs w:val="28"/>
        </w:rPr>
        <w:t>роводить анализ и синтез топологической структуры и алгоритмов управления информационными потоками в сетях телекоммуникаций;</w:t>
      </w:r>
    </w:p>
    <w:p w:rsidR="007153D9" w:rsidRPr="00566DC8" w:rsidRDefault="00134D73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>применять навыки выбора и верификации протоколов различных уровней архитектуры цифровой сети</w:t>
      </w:r>
      <w:r w:rsidR="007153D9" w:rsidRPr="00566DC8">
        <w:rPr>
          <w:sz w:val="28"/>
          <w:szCs w:val="28"/>
        </w:rPr>
        <w:t>;</w:t>
      </w:r>
    </w:p>
    <w:p w:rsidR="007153D9" w:rsidRPr="00566DC8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66DC8">
        <w:rPr>
          <w:b/>
          <w:sz w:val="28"/>
          <w:szCs w:val="28"/>
        </w:rPr>
        <w:t>знать:</w:t>
      </w:r>
    </w:p>
    <w:p w:rsidR="007153D9" w:rsidRPr="00566DC8" w:rsidRDefault="00134D73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 xml:space="preserve">методику </w:t>
      </w:r>
      <w:proofErr w:type="gramStart"/>
      <w:r w:rsidRPr="00566DC8">
        <w:rPr>
          <w:sz w:val="28"/>
          <w:szCs w:val="28"/>
        </w:rPr>
        <w:t>выбора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 xml:space="preserve"> архитектуры</w:t>
      </w:r>
      <w:proofErr w:type="gramEnd"/>
      <w:r w:rsidRPr="00566DC8">
        <w:rPr>
          <w:sz w:val="28"/>
          <w:szCs w:val="28"/>
        </w:rPr>
        <w:t xml:space="preserve"> 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>узлов коммуникации сетей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 xml:space="preserve"> ЭВМ и телекоммуникаций для неоднородных потоков информации</w:t>
      </w:r>
      <w:r w:rsidR="007153D9" w:rsidRPr="00566DC8">
        <w:rPr>
          <w:sz w:val="28"/>
          <w:szCs w:val="28"/>
        </w:rPr>
        <w:t>;</w:t>
      </w:r>
    </w:p>
    <w:p w:rsidR="007153D9" w:rsidRPr="00566DC8" w:rsidRDefault="00134D73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566DC8">
        <w:rPr>
          <w:sz w:val="28"/>
          <w:szCs w:val="28"/>
        </w:rPr>
        <w:t xml:space="preserve">методы 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>построения</w:t>
      </w:r>
      <w:proofErr w:type="gramEnd"/>
      <w:r w:rsidRPr="00566DC8">
        <w:rPr>
          <w:sz w:val="28"/>
          <w:szCs w:val="28"/>
        </w:rPr>
        <w:t xml:space="preserve"> </w:t>
      </w:r>
      <w:r w:rsidR="00566DC8">
        <w:rPr>
          <w:sz w:val="28"/>
          <w:szCs w:val="28"/>
        </w:rPr>
        <w:t xml:space="preserve"> </w:t>
      </w:r>
      <w:r w:rsidR="00AE148F" w:rsidRPr="00566DC8">
        <w:rPr>
          <w:sz w:val="28"/>
          <w:szCs w:val="28"/>
        </w:rPr>
        <w:t xml:space="preserve">структурных образований среды распространения цифровых </w:t>
      </w:r>
      <w:r w:rsidR="00566DC8">
        <w:rPr>
          <w:sz w:val="28"/>
          <w:szCs w:val="28"/>
        </w:rPr>
        <w:t xml:space="preserve"> </w:t>
      </w:r>
      <w:r w:rsidR="00AE148F" w:rsidRPr="00566DC8">
        <w:rPr>
          <w:sz w:val="28"/>
          <w:szCs w:val="28"/>
        </w:rPr>
        <w:t>сигналов</w:t>
      </w:r>
      <w:r w:rsidR="007153D9" w:rsidRPr="00566DC8">
        <w:rPr>
          <w:sz w:val="28"/>
          <w:szCs w:val="28"/>
        </w:rPr>
        <w:t>;</w:t>
      </w:r>
    </w:p>
    <w:p w:rsidR="007153D9" w:rsidRPr="00566DC8" w:rsidRDefault="00AE148F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>принципы управления обменом информации в вычислительных сетях</w:t>
      </w:r>
      <w:r w:rsidR="007153D9" w:rsidRPr="00566DC8">
        <w:rPr>
          <w:b/>
          <w:sz w:val="28"/>
          <w:szCs w:val="28"/>
        </w:rPr>
        <w:t>.</w:t>
      </w:r>
    </w:p>
    <w:p w:rsidR="0036096E" w:rsidRPr="007C719F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6248A6" w:rsidRPr="00634F6F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34F6F">
        <w:rPr>
          <w:rStyle w:val="FontStyle72"/>
          <w:sz w:val="28"/>
          <w:szCs w:val="28"/>
        </w:rPr>
        <w:t>1.</w:t>
      </w:r>
      <w:r w:rsidR="0048375C" w:rsidRPr="00634F6F">
        <w:rPr>
          <w:b/>
          <w:bCs/>
          <w:sz w:val="28"/>
          <w:szCs w:val="28"/>
        </w:rPr>
        <w:t>3</w:t>
      </w:r>
      <w:r w:rsidRPr="00634F6F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 w:rsidRPr="00634F6F">
        <w:rPr>
          <w:b/>
          <w:bCs/>
          <w:sz w:val="28"/>
          <w:szCs w:val="28"/>
        </w:rPr>
        <w:t>профессионального модуля</w:t>
      </w:r>
    </w:p>
    <w:p w:rsidR="006248A6" w:rsidRPr="00634F6F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48A6" w:rsidRPr="00634F6F">
        <w:tc>
          <w:tcPr>
            <w:tcW w:w="6912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4F6F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4F6F">
              <w:rPr>
                <w:b/>
              </w:rPr>
              <w:t>Объем часов</w:t>
            </w:r>
          </w:p>
        </w:tc>
      </w:tr>
      <w:tr w:rsidR="006248A6" w:rsidRPr="00634F6F">
        <w:tc>
          <w:tcPr>
            <w:tcW w:w="6912" w:type="dxa"/>
          </w:tcPr>
          <w:p w:rsidR="006248A6" w:rsidRPr="00634F6F" w:rsidRDefault="006248A6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Максимальная учебная нагрузка (всего)</w:t>
            </w:r>
          </w:p>
        </w:tc>
        <w:tc>
          <w:tcPr>
            <w:tcW w:w="3174" w:type="dxa"/>
          </w:tcPr>
          <w:p w:rsidR="006248A6" w:rsidRPr="009A15BB" w:rsidRDefault="009A15BB" w:rsidP="0063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732</w:t>
            </w:r>
          </w:p>
        </w:tc>
      </w:tr>
      <w:tr w:rsidR="006248A6" w:rsidRPr="00634F6F">
        <w:tc>
          <w:tcPr>
            <w:tcW w:w="6912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6248A6" w:rsidRPr="009A15BB" w:rsidRDefault="009A15BB" w:rsidP="00E71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  <w:r w:rsidR="00E7119F">
              <w:t>84</w:t>
            </w:r>
          </w:p>
        </w:tc>
      </w:tr>
      <w:tr w:rsidR="006248A6" w:rsidRPr="00634F6F">
        <w:tc>
          <w:tcPr>
            <w:tcW w:w="6912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Курсовая работа/проект</w:t>
            </w:r>
          </w:p>
        </w:tc>
        <w:tc>
          <w:tcPr>
            <w:tcW w:w="3174" w:type="dxa"/>
          </w:tcPr>
          <w:p w:rsidR="006248A6" w:rsidRPr="009A15BB" w:rsidRDefault="00634F6F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A15BB">
              <w:rPr>
                <w:i/>
              </w:rPr>
              <w:t>не предусмотрено</w:t>
            </w:r>
          </w:p>
        </w:tc>
      </w:tr>
      <w:tr w:rsidR="00256317" w:rsidRPr="00634F6F">
        <w:tc>
          <w:tcPr>
            <w:tcW w:w="6912" w:type="dxa"/>
          </w:tcPr>
          <w:p w:rsidR="00256317" w:rsidRPr="00634F6F" w:rsidRDefault="002563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256317" w:rsidRPr="009A15BB" w:rsidRDefault="00B9288B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A15BB">
              <w:t>72</w:t>
            </w:r>
          </w:p>
        </w:tc>
      </w:tr>
      <w:tr w:rsidR="00132217" w:rsidRPr="00634F6F">
        <w:tc>
          <w:tcPr>
            <w:tcW w:w="6912" w:type="dxa"/>
          </w:tcPr>
          <w:p w:rsidR="00132217" w:rsidRPr="00634F6F" w:rsidRDefault="001322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4F6F">
              <w:rPr>
                <w:bCs/>
                <w:caps/>
              </w:rPr>
              <w:t>п</w:t>
            </w:r>
            <w:r w:rsidRPr="00634F6F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132217" w:rsidRPr="009A15BB" w:rsidRDefault="00E7119F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216</w:t>
            </w:r>
          </w:p>
        </w:tc>
      </w:tr>
      <w:tr w:rsidR="00256317" w:rsidRPr="00634F6F">
        <w:tc>
          <w:tcPr>
            <w:tcW w:w="6912" w:type="dxa"/>
          </w:tcPr>
          <w:p w:rsidR="00256317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634F6F">
              <w:t xml:space="preserve">Самостоятельная работа студента (всего) </w:t>
            </w:r>
            <w:r w:rsidRPr="00634F6F">
              <w:rPr>
                <w:spacing w:val="-6"/>
              </w:rPr>
              <w:t>в том числе:</w:t>
            </w:r>
          </w:p>
          <w:p w:rsidR="004C1D43" w:rsidRPr="004D5BBA" w:rsidRDefault="004C1D43" w:rsidP="004C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Выполнение презентаций по темам</w:t>
            </w:r>
          </w:p>
          <w:p w:rsidR="004C1D43" w:rsidRDefault="004C1D43" w:rsidP="004C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Выполнение </w:t>
            </w:r>
            <w:r w:rsidR="00370F98">
              <w:rPr>
                <w:szCs w:val="28"/>
              </w:rPr>
              <w:t>сообщений</w:t>
            </w:r>
            <w:r>
              <w:rPr>
                <w:szCs w:val="28"/>
              </w:rPr>
              <w:t xml:space="preserve"> по темам</w:t>
            </w:r>
          </w:p>
          <w:p w:rsidR="00370F98" w:rsidRPr="001B4582" w:rsidRDefault="00370F98" w:rsidP="00370F98">
            <w:r w:rsidRPr="001B4582">
              <w:t>Систематическая проработка конспектов занятий, учебной и специальной технической литературы</w:t>
            </w:r>
          </w:p>
          <w:p w:rsidR="00370F98" w:rsidRDefault="00370F98" w:rsidP="00370F98">
            <w:r w:rsidRPr="001B4582">
              <w:t xml:space="preserve">Подготовка к </w:t>
            </w:r>
            <w:r>
              <w:t>лабораторным</w:t>
            </w:r>
            <w:r w:rsidRPr="001B4582">
              <w:t xml:space="preserve"> </w:t>
            </w:r>
            <w:r>
              <w:t xml:space="preserve"> и практическим </w:t>
            </w:r>
            <w:r w:rsidRPr="001B4582">
              <w:t>работам, оформление работ и подготовка к их защите</w:t>
            </w:r>
          </w:p>
          <w:p w:rsidR="00370F98" w:rsidRPr="00634F6F" w:rsidRDefault="00370F98" w:rsidP="00370F98">
            <w:pPr>
              <w:rPr>
                <w:spacing w:val="-6"/>
              </w:rPr>
            </w:pPr>
            <w:r>
              <w:t xml:space="preserve">Подготовка понятийного словаря. </w:t>
            </w:r>
          </w:p>
        </w:tc>
        <w:tc>
          <w:tcPr>
            <w:tcW w:w="3174" w:type="dxa"/>
          </w:tcPr>
          <w:p w:rsidR="00256317" w:rsidRPr="009A15BB" w:rsidRDefault="00E7119F" w:rsidP="001266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148</w:t>
            </w:r>
          </w:p>
        </w:tc>
      </w:tr>
      <w:tr w:rsidR="00256317" w:rsidRPr="00634F6F">
        <w:tc>
          <w:tcPr>
            <w:tcW w:w="6912" w:type="dxa"/>
          </w:tcPr>
          <w:p w:rsidR="00256317" w:rsidRPr="00634F6F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Итоговая аттестация в форме (указать)</w:t>
            </w:r>
          </w:p>
        </w:tc>
        <w:tc>
          <w:tcPr>
            <w:tcW w:w="3174" w:type="dxa"/>
          </w:tcPr>
          <w:p w:rsidR="00256317" w:rsidRPr="009A15BB" w:rsidRDefault="009D1C5D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i/>
              </w:rPr>
              <w:t>Квалификационный э</w:t>
            </w:r>
            <w:r w:rsidR="00634F6F" w:rsidRPr="009A15BB">
              <w:rPr>
                <w:i/>
              </w:rPr>
              <w:t>кзамен</w:t>
            </w:r>
          </w:p>
        </w:tc>
      </w:tr>
    </w:tbl>
    <w:p w:rsidR="0048375C" w:rsidRPr="003B0093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C719F">
        <w:rPr>
          <w:b/>
          <w:sz w:val="28"/>
          <w:szCs w:val="28"/>
          <w:highlight w:val="yellow"/>
        </w:rPr>
        <w:br w:type="page"/>
      </w:r>
      <w:r w:rsidR="00D33206" w:rsidRPr="003B0093">
        <w:rPr>
          <w:b/>
          <w:sz w:val="28"/>
          <w:szCs w:val="28"/>
        </w:rPr>
        <w:lastRenderedPageBreak/>
        <w:t xml:space="preserve">2. </w:t>
      </w:r>
      <w:r w:rsidR="0048375C" w:rsidRPr="003B0093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3B0093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Pr="003B009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3B0093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3B0093">
        <w:rPr>
          <w:sz w:val="28"/>
          <w:szCs w:val="28"/>
        </w:rPr>
        <w:t>«</w:t>
      </w:r>
      <w:r w:rsidR="003B0093">
        <w:rPr>
          <w:i/>
          <w:sz w:val="28"/>
          <w:szCs w:val="28"/>
        </w:rPr>
        <w:t>Разработка и администрирование баз данных»</w:t>
      </w:r>
      <w:r w:rsidRPr="003B0093">
        <w:rPr>
          <w:sz w:val="28"/>
          <w:szCs w:val="28"/>
        </w:rPr>
        <w:t>, в том числе профессиональными (ПК)</w:t>
      </w:r>
      <w:r w:rsidRPr="003B0093">
        <w:rPr>
          <w:spacing w:val="-6"/>
          <w:sz w:val="28"/>
          <w:szCs w:val="28"/>
        </w:rPr>
        <w:t xml:space="preserve">, указанными в ФГОС  по специальности </w:t>
      </w:r>
      <w:r w:rsidR="003B0093">
        <w:rPr>
          <w:spacing w:val="-6"/>
          <w:sz w:val="28"/>
          <w:szCs w:val="28"/>
        </w:rPr>
        <w:t xml:space="preserve"> </w:t>
      </w:r>
      <w:r w:rsidR="00450F91">
        <w:rPr>
          <w:sz w:val="28"/>
          <w:szCs w:val="28"/>
        </w:rPr>
        <w:t>09.02.03</w:t>
      </w:r>
      <w:r w:rsidR="003B0093" w:rsidRPr="00D24A4E">
        <w:rPr>
          <w:sz w:val="28"/>
          <w:szCs w:val="28"/>
        </w:rPr>
        <w:t xml:space="preserve"> «Программирование в компьютерных системах»</w:t>
      </w:r>
      <w:r w:rsidRPr="003B0093">
        <w:rPr>
          <w:spacing w:val="-6"/>
          <w:sz w:val="28"/>
          <w:szCs w:val="28"/>
        </w:rPr>
        <w:t>:</w:t>
      </w:r>
    </w:p>
    <w:p w:rsidR="00132217" w:rsidRPr="003B0093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375A73" w:rsidRPr="003B009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3B0093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3B0093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3B0093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3B0093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B0093" w:rsidRPr="003B0093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Разрабатывать объекты баз данных.</w:t>
            </w:r>
          </w:p>
        </w:tc>
      </w:tr>
      <w:tr w:rsidR="003B0093" w:rsidRPr="003B009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2.2 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Реализовывать базу данных в конкретной СУБД.</w:t>
            </w:r>
          </w:p>
        </w:tc>
      </w:tr>
      <w:tr w:rsidR="003B0093" w:rsidRPr="003B009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вопросы администрирования баз данных.</w:t>
            </w:r>
          </w:p>
        </w:tc>
      </w:tr>
      <w:tr w:rsidR="003B0093" w:rsidRPr="003B009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Реализовывать методы и технологии защиты информации в базах данных.</w:t>
            </w:r>
          </w:p>
        </w:tc>
      </w:tr>
    </w:tbl>
    <w:p w:rsidR="00132217" w:rsidRPr="007C719F" w:rsidRDefault="00132217" w:rsidP="00132217">
      <w:pPr>
        <w:pStyle w:val="Style9"/>
        <w:widowControl/>
        <w:rPr>
          <w:i/>
          <w:spacing w:val="-6"/>
          <w:sz w:val="20"/>
          <w:szCs w:val="28"/>
          <w:highlight w:val="yellow"/>
        </w:rPr>
      </w:pPr>
    </w:p>
    <w:p w:rsidR="00132217" w:rsidRPr="007C719F" w:rsidRDefault="00132217" w:rsidP="00132217">
      <w:pPr>
        <w:pStyle w:val="Style9"/>
        <w:widowControl/>
        <w:ind w:firstLine="709"/>
        <w:rPr>
          <w:spacing w:val="-6"/>
          <w:sz w:val="18"/>
          <w:szCs w:val="28"/>
          <w:highlight w:val="yellow"/>
        </w:rPr>
      </w:pPr>
    </w:p>
    <w:p w:rsidR="0048375C" w:rsidRPr="00587769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 w:rsidRPr="00587769">
        <w:rPr>
          <w:spacing w:val="-6"/>
          <w:sz w:val="28"/>
          <w:szCs w:val="28"/>
        </w:rPr>
        <w:t>Вариативная часть профессионального модуля направлена на формирование дополнительных (вариативных) ПК:</w:t>
      </w:r>
    </w:p>
    <w:p w:rsidR="00132217" w:rsidRPr="007C719F" w:rsidRDefault="00132217" w:rsidP="00132217">
      <w:pPr>
        <w:pStyle w:val="Style9"/>
        <w:widowControl/>
        <w:ind w:firstLine="709"/>
        <w:rPr>
          <w:spacing w:val="-6"/>
          <w:sz w:val="16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375A73" w:rsidRPr="007C719F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904844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904844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904844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904844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75A73" w:rsidRPr="007C719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904844" w:rsidRDefault="00904844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904844">
              <w:rPr>
                <w:szCs w:val="28"/>
              </w:rPr>
              <w:t>ПК 1.6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75A73" w:rsidRPr="007C719F" w:rsidRDefault="00380156" w:rsidP="00904844">
            <w:pPr>
              <w:widowControl w:val="0"/>
              <w:suppressAutoHyphens/>
              <w:spacing w:line="360" w:lineRule="auto"/>
              <w:jc w:val="both"/>
              <w:rPr>
                <w:szCs w:val="28"/>
                <w:highlight w:val="yellow"/>
              </w:rPr>
            </w:pPr>
            <w:r w:rsidRPr="00904844">
              <w:rPr>
                <w:sz w:val="28"/>
                <w:szCs w:val="28"/>
              </w:rPr>
              <w:t>методику выбора  архитектуры  узлов коммуникации сетей  ЭВМ и телекоммуникаций для неоднородных потоков информации;</w:t>
            </w:r>
          </w:p>
        </w:tc>
      </w:tr>
      <w:tr w:rsidR="00375A7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904844" w:rsidRDefault="00904844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904844">
              <w:rPr>
                <w:szCs w:val="28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75A73" w:rsidRPr="00904844" w:rsidRDefault="00380156" w:rsidP="009048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904844">
              <w:rPr>
                <w:sz w:val="28"/>
                <w:szCs w:val="28"/>
              </w:rPr>
              <w:t>методы  построения  структурных образований среды распространения цифровых  сигналов;</w:t>
            </w:r>
          </w:p>
        </w:tc>
      </w:tr>
      <w:tr w:rsidR="00380156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56" w:rsidRPr="007C719F" w:rsidRDefault="00904844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  <w:highlight w:val="yellow"/>
              </w:rPr>
            </w:pPr>
            <w:r w:rsidRPr="00904844">
              <w:rPr>
                <w:szCs w:val="28"/>
              </w:rPr>
              <w:t xml:space="preserve">ПК </w:t>
            </w:r>
            <w:r>
              <w:rPr>
                <w:szCs w:val="28"/>
              </w:rPr>
              <w:t>3.1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0156" w:rsidRPr="00904844" w:rsidRDefault="00380156" w:rsidP="009048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04844">
              <w:rPr>
                <w:sz w:val="28"/>
                <w:szCs w:val="28"/>
              </w:rPr>
              <w:t>принципы управления обменом информации в вычислительных сетях.</w:t>
            </w:r>
          </w:p>
        </w:tc>
      </w:tr>
    </w:tbl>
    <w:p w:rsidR="00132217" w:rsidRPr="007C719F" w:rsidRDefault="00132217" w:rsidP="00132217">
      <w:pPr>
        <w:pStyle w:val="Style9"/>
        <w:widowControl/>
        <w:rPr>
          <w:i/>
          <w:spacing w:val="-6"/>
          <w:sz w:val="20"/>
          <w:szCs w:val="28"/>
          <w:highlight w:val="yellow"/>
        </w:rPr>
      </w:pPr>
    </w:p>
    <w:p w:rsidR="00132217" w:rsidRPr="007C719F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48375C" w:rsidRPr="00B657DA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B657DA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ми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ями (ОК)</w:t>
      </w:r>
      <w:r w:rsidRPr="00B657DA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B657DA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094E8E" w:rsidRPr="00B657DA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B657DA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B657DA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B657DA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B657DA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B0093" w:rsidRPr="007C719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свой устойчивый интерес. 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поиск и использование информации, необходимой для </w:t>
            </w:r>
            <w:r>
              <w:rPr>
                <w:sz w:val="28"/>
                <w:szCs w:val="28"/>
              </w:rPr>
              <w:lastRenderedPageBreak/>
              <w:t>эффективного выполнения профессиональных задач, профессионального и личностного развития.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информационно – коммуникационные технологии в   профессиональной деятельности. 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команде,  эффективно общаться с коллегами, руководством, потребителями.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Брать на себя ответственность за работу членов команды(подчиненных), за результат выполнения заданий. 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32217" w:rsidRPr="007C719F" w:rsidRDefault="00132217" w:rsidP="00132217">
      <w:pPr>
        <w:pStyle w:val="Style9"/>
        <w:widowControl/>
        <w:rPr>
          <w:i/>
          <w:spacing w:val="-6"/>
          <w:sz w:val="28"/>
          <w:szCs w:val="28"/>
          <w:highlight w:val="yellow"/>
        </w:rPr>
      </w:pPr>
    </w:p>
    <w:p w:rsidR="00C42824" w:rsidRPr="007C719F" w:rsidRDefault="00C42824" w:rsidP="003B082B">
      <w:pPr>
        <w:ind w:firstLine="708"/>
        <w:rPr>
          <w:b/>
          <w:sz w:val="28"/>
          <w:szCs w:val="28"/>
          <w:highlight w:val="yellow"/>
        </w:rPr>
        <w:sectPr w:rsidR="00C42824" w:rsidRPr="007C719F" w:rsidSect="00A92C8A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A343A4" w:rsidRPr="00910964" w:rsidRDefault="00A343A4" w:rsidP="00A343A4">
      <w:pPr>
        <w:ind w:firstLine="708"/>
        <w:rPr>
          <w:b/>
          <w:spacing w:val="-10"/>
          <w:sz w:val="28"/>
          <w:szCs w:val="28"/>
        </w:rPr>
      </w:pPr>
      <w:r w:rsidRPr="00910964"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  <w:r w:rsidRPr="00910964">
        <w:rPr>
          <w:b/>
          <w:spacing w:val="-10"/>
          <w:sz w:val="28"/>
          <w:szCs w:val="28"/>
        </w:rPr>
        <w:t xml:space="preserve"> </w:t>
      </w:r>
      <w:r w:rsidR="002A11A1" w:rsidRPr="00910964">
        <w:rPr>
          <w:b/>
          <w:i/>
          <w:spacing w:val="-10"/>
          <w:sz w:val="28"/>
          <w:szCs w:val="28"/>
        </w:rPr>
        <w:t xml:space="preserve"> </w:t>
      </w:r>
      <w:r w:rsidR="00910964" w:rsidRPr="00910964">
        <w:rPr>
          <w:i/>
          <w:spacing w:val="-10"/>
          <w:sz w:val="28"/>
          <w:szCs w:val="28"/>
        </w:rPr>
        <w:t>Разработка и администрирование баз данных</w:t>
      </w:r>
      <w:r w:rsidR="002A11A1" w:rsidRPr="00910964">
        <w:rPr>
          <w:b/>
          <w:i/>
          <w:spacing w:val="-10"/>
          <w:sz w:val="28"/>
          <w:szCs w:val="28"/>
        </w:rPr>
        <w:t xml:space="preserve"> </w:t>
      </w:r>
    </w:p>
    <w:p w:rsidR="00A343A4" w:rsidRPr="007C719F" w:rsidRDefault="00A343A4" w:rsidP="00A343A4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  <w:highlight w:val="yellow"/>
        </w:rPr>
      </w:pPr>
    </w:p>
    <w:p w:rsidR="00A343A4" w:rsidRPr="00910964" w:rsidRDefault="00A343A4" w:rsidP="004F7560">
      <w:pPr>
        <w:spacing w:line="228" w:lineRule="auto"/>
        <w:jc w:val="both"/>
        <w:rPr>
          <w:b/>
        </w:rPr>
      </w:pPr>
      <w:r w:rsidRPr="00910964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9"/>
        <w:gridCol w:w="2695"/>
        <w:gridCol w:w="1254"/>
        <w:gridCol w:w="839"/>
        <w:gridCol w:w="1671"/>
        <w:gridCol w:w="1415"/>
        <w:gridCol w:w="884"/>
        <w:gridCol w:w="1328"/>
        <w:gridCol w:w="1257"/>
        <w:gridCol w:w="1952"/>
      </w:tblGrid>
      <w:tr w:rsidR="00A343A4" w:rsidRPr="00910964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2C7507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910964">
              <w:rPr>
                <w:b/>
                <w:iCs/>
                <w:sz w:val="22"/>
                <w:szCs w:val="22"/>
              </w:rPr>
              <w:t>Всего часов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910964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A343A4" w:rsidRPr="00910964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910964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Учебная,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910964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910964">
              <w:rPr>
                <w:spacing w:val="-8"/>
                <w:sz w:val="22"/>
                <w:szCs w:val="22"/>
              </w:rPr>
              <w:t>часов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72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A343A4" w:rsidRPr="00910964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pacing w:val="-10"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spacing w:val="-10"/>
                <w:sz w:val="22"/>
                <w:szCs w:val="22"/>
              </w:rPr>
              <w:t>часо</w:t>
            </w:r>
            <w:r w:rsidRPr="00910964">
              <w:rPr>
                <w:sz w:val="22"/>
                <w:szCs w:val="22"/>
              </w:rPr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 т.ч. лабораторные работы и практические занятия,</w:t>
            </w:r>
            <w:r w:rsidR="004F7560" w:rsidRPr="00910964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910964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 т.ч., курсовая работа (проект),</w:t>
            </w:r>
            <w:r w:rsidR="004F7560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Всего,</w:t>
            </w:r>
          </w:p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 т.ч., курсовая работа (проект),</w:t>
            </w:r>
            <w:r w:rsidR="004A27D2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A343A4" w:rsidRPr="00910964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10</w:t>
            </w:r>
          </w:p>
        </w:tc>
      </w:tr>
      <w:tr w:rsidR="00F52840" w:rsidRPr="00910964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2840" w:rsidRPr="00363054" w:rsidRDefault="00F52840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ПК 2.4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537650" w:rsidRDefault="004E68D8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 w:rsidR="00F52840" w:rsidRPr="00537650">
              <w:rPr>
                <w:b/>
                <w:sz w:val="20"/>
                <w:szCs w:val="20"/>
              </w:rPr>
              <w:t>МДК 02. 01.  Инфокоммуникационные системы и сети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840" w:rsidRPr="009D1C5D" w:rsidRDefault="009D1C5D" w:rsidP="00293427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840" w:rsidRPr="009D1C5D" w:rsidRDefault="00F52840" w:rsidP="009D1C5D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 xml:space="preserve"> </w:t>
            </w:r>
            <w:r w:rsidR="009D1C5D" w:rsidRPr="009D1C5D"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840" w:rsidRPr="009D1C5D" w:rsidRDefault="009A15BB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>8</w:t>
            </w:r>
            <w:r w:rsidR="009D1C5D" w:rsidRPr="009D1C5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D1C5D" w:rsidRDefault="00F52840" w:rsidP="00293427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D1C5D">
              <w:rPr>
                <w:sz w:val="20"/>
                <w:szCs w:val="20"/>
              </w:rPr>
              <w:t xml:space="preserve"> </w:t>
            </w:r>
          </w:p>
          <w:p w:rsidR="00F52840" w:rsidRPr="009D1C5D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40" w:rsidRPr="009D1C5D" w:rsidRDefault="009D1C5D" w:rsidP="00293427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293427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A15BB">
              <w:rPr>
                <w:sz w:val="20"/>
                <w:szCs w:val="20"/>
              </w:rPr>
              <w:t xml:space="preserve"> </w:t>
            </w:r>
          </w:p>
          <w:p w:rsidR="00F52840" w:rsidRPr="009A15BB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840" w:rsidRPr="009A15BB" w:rsidRDefault="00F52840" w:rsidP="00293427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840" w:rsidRPr="009A15BB" w:rsidRDefault="00F52840" w:rsidP="00293427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52840" w:rsidRPr="00910964" w:rsidTr="008749C1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2840" w:rsidRDefault="00F52840" w:rsidP="00293427">
            <w:pPr>
              <w:snapToGrid w:val="0"/>
              <w:rPr>
                <w:b/>
                <w:sz w:val="20"/>
                <w:szCs w:val="20"/>
              </w:rPr>
            </w:pPr>
            <w:r w:rsidRPr="00363054">
              <w:rPr>
                <w:b/>
                <w:sz w:val="20"/>
                <w:szCs w:val="20"/>
              </w:rPr>
              <w:t>ПК 2.1,</w:t>
            </w:r>
            <w:r>
              <w:rPr>
                <w:b/>
                <w:sz w:val="20"/>
                <w:szCs w:val="20"/>
              </w:rPr>
              <w:t xml:space="preserve">ПК </w:t>
            </w:r>
            <w:r w:rsidRPr="00363054">
              <w:rPr>
                <w:b/>
                <w:sz w:val="20"/>
                <w:szCs w:val="20"/>
              </w:rPr>
              <w:t>2.2</w:t>
            </w:r>
            <w:r>
              <w:rPr>
                <w:b/>
                <w:sz w:val="20"/>
                <w:szCs w:val="20"/>
              </w:rPr>
              <w:t>,</w:t>
            </w:r>
          </w:p>
          <w:p w:rsidR="00F52840" w:rsidRPr="00363054" w:rsidRDefault="00F52840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 ПК 2.4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10964" w:rsidRDefault="00891D2E" w:rsidP="004F7560">
            <w:pPr>
              <w:spacing w:line="221" w:lineRule="auto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Раздел 2. </w:t>
            </w:r>
            <w:r w:rsidR="00F52840">
              <w:rPr>
                <w:b/>
                <w:sz w:val="20"/>
                <w:szCs w:val="20"/>
              </w:rPr>
              <w:t>МДК 02. 02</w:t>
            </w:r>
            <w:r w:rsidR="00F52840" w:rsidRPr="00537650">
              <w:rPr>
                <w:b/>
                <w:sz w:val="20"/>
                <w:szCs w:val="20"/>
              </w:rPr>
              <w:t>.  Технология разработки и защита баз данных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9A15BB" w:rsidP="00126C9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>2</w:t>
            </w:r>
            <w:r w:rsidR="00E7119F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40" w:rsidRPr="009A15BB" w:rsidRDefault="00F52840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  <w:r w:rsidR="00E7119F"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40" w:rsidRPr="009A15BB" w:rsidRDefault="009A15BB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2840" w:rsidRPr="009A15BB" w:rsidRDefault="009A15BB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>7</w:t>
            </w:r>
            <w:r w:rsidR="00E7119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749C1" w:rsidRPr="00910964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9C1" w:rsidRDefault="008749C1" w:rsidP="00293427">
            <w:pPr>
              <w:snapToGrid w:val="0"/>
              <w:rPr>
                <w:b/>
                <w:sz w:val="20"/>
                <w:szCs w:val="20"/>
              </w:rPr>
            </w:pPr>
            <w:r w:rsidRPr="00363054">
              <w:rPr>
                <w:b/>
                <w:sz w:val="20"/>
                <w:szCs w:val="20"/>
              </w:rPr>
              <w:t>ПК 2.1,</w:t>
            </w:r>
            <w:r>
              <w:rPr>
                <w:b/>
                <w:sz w:val="20"/>
                <w:szCs w:val="20"/>
              </w:rPr>
              <w:t xml:space="preserve">ПК </w:t>
            </w:r>
            <w:r w:rsidRPr="00363054">
              <w:rPr>
                <w:b/>
                <w:sz w:val="20"/>
                <w:szCs w:val="20"/>
              </w:rPr>
              <w:t>2.2</w:t>
            </w:r>
            <w:r>
              <w:rPr>
                <w:b/>
                <w:sz w:val="20"/>
                <w:szCs w:val="20"/>
              </w:rPr>
              <w:t>,</w:t>
            </w:r>
          </w:p>
          <w:p w:rsidR="008749C1" w:rsidRPr="00363054" w:rsidRDefault="008749C1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 ПК 2.4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10964" w:rsidRDefault="008749C1" w:rsidP="000876F1">
            <w:pPr>
              <w:spacing w:line="221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Учебная,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0876F1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  <w:r w:rsidRPr="009A15BB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749C1" w:rsidRPr="009A15BB" w:rsidRDefault="008749C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8749C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8749C1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</w:p>
        </w:tc>
      </w:tr>
      <w:tr w:rsidR="000876F1" w:rsidRPr="00910964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6F1" w:rsidRPr="00363054" w:rsidRDefault="000876F1" w:rsidP="0029342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Default="000876F1" w:rsidP="008749C1">
            <w:pPr>
              <w:spacing w:line="221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910964">
              <w:rPr>
                <w:b/>
                <w:sz w:val="22"/>
                <w:szCs w:val="22"/>
              </w:rPr>
              <w:t>роизводственная прак</w:t>
            </w:r>
            <w:r>
              <w:rPr>
                <w:b/>
                <w:sz w:val="22"/>
                <w:szCs w:val="22"/>
              </w:rPr>
              <w:t>тики</w:t>
            </w:r>
            <w:r w:rsidRPr="00910964">
              <w:rPr>
                <w:b/>
                <w:sz w:val="22"/>
                <w:szCs w:val="22"/>
              </w:rPr>
              <w:t xml:space="preserve"> (по профилю специальности)</w:t>
            </w:r>
            <w:r w:rsidRPr="00910964">
              <w:rPr>
                <w:sz w:val="22"/>
                <w:szCs w:val="22"/>
              </w:rPr>
              <w:t>, часов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Pr="009A15BB" w:rsidRDefault="00E7119F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876F1" w:rsidRPr="009A15BB" w:rsidRDefault="000876F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Pr="009A15BB" w:rsidRDefault="000876F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Pr="009A15BB" w:rsidRDefault="00E7119F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</w:tr>
      <w:tr w:rsidR="00910964" w:rsidRPr="00910964" w:rsidTr="008749C1">
        <w:trPr>
          <w:trHeight w:val="46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964" w:rsidRPr="00910964" w:rsidRDefault="00910964" w:rsidP="004F7560">
            <w:pPr>
              <w:pStyle w:val="25"/>
              <w:widowControl w:val="0"/>
              <w:spacing w:line="221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10964" w:rsidRDefault="00910964" w:rsidP="004F7560">
            <w:pPr>
              <w:pStyle w:val="25"/>
              <w:widowControl w:val="0"/>
              <w:spacing w:line="221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9A15BB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732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10964" w:rsidRPr="009A15BB" w:rsidRDefault="009A15BB" w:rsidP="00E7119F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E7119F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E7119F" w:rsidP="008749C1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160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91096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964" w:rsidRPr="009A15BB" w:rsidRDefault="00E7119F" w:rsidP="00273617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148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91096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8749C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E7119F" w:rsidP="008749C1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</w:tr>
    </w:tbl>
    <w:p w:rsidR="00A343A4" w:rsidRPr="007C719F" w:rsidRDefault="00A343A4" w:rsidP="00A343A4">
      <w:pPr>
        <w:jc w:val="both"/>
        <w:rPr>
          <w:i/>
          <w:sz w:val="16"/>
          <w:highlight w:val="yellow"/>
        </w:rPr>
      </w:pPr>
    </w:p>
    <w:p w:rsidR="004F1219" w:rsidRDefault="004F1219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caps/>
          <w:sz w:val="28"/>
          <w:szCs w:val="28"/>
        </w:rPr>
      </w:pPr>
    </w:p>
    <w:p w:rsidR="008D6CD9" w:rsidRDefault="008D6CD9" w:rsidP="008D6CD9"/>
    <w:p w:rsidR="002C7507" w:rsidRDefault="002C7507">
      <w:pPr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A343A4" w:rsidRPr="00DE4BD8" w:rsidRDefault="00A343A4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28"/>
          <w:szCs w:val="28"/>
        </w:rPr>
      </w:pPr>
      <w:r w:rsidRPr="00F52840">
        <w:rPr>
          <w:caps/>
          <w:sz w:val="28"/>
          <w:szCs w:val="28"/>
        </w:rPr>
        <w:lastRenderedPageBreak/>
        <w:t xml:space="preserve">3.2. </w:t>
      </w:r>
      <w:r w:rsidRPr="00F52840">
        <w:rPr>
          <w:sz w:val="28"/>
          <w:szCs w:val="28"/>
        </w:rPr>
        <w:t>Содержание обучения по профессиональному модулю (</w:t>
      </w:r>
      <w:proofErr w:type="gramStart"/>
      <w:r w:rsidRPr="00F52840">
        <w:rPr>
          <w:sz w:val="28"/>
          <w:szCs w:val="28"/>
        </w:rPr>
        <w:t>ПМ)</w:t>
      </w:r>
      <w:r w:rsidR="00DE4BD8" w:rsidRPr="00DE4BD8">
        <w:rPr>
          <w:sz w:val="28"/>
          <w:szCs w:val="28"/>
        </w:rPr>
        <w:t xml:space="preserve">  </w:t>
      </w:r>
      <w:r w:rsidR="00DE4BD8">
        <w:rPr>
          <w:b w:val="0"/>
          <w:sz w:val="28"/>
          <w:szCs w:val="28"/>
        </w:rPr>
        <w:t>ПМ</w:t>
      </w:r>
      <w:proofErr w:type="gramEnd"/>
      <w:r w:rsidR="00DE4BD8">
        <w:rPr>
          <w:b w:val="0"/>
          <w:sz w:val="28"/>
          <w:szCs w:val="28"/>
        </w:rPr>
        <w:t xml:space="preserve"> 02. РАЗРАБОТКА И АДМИНИСТРИРОВАНИЕ БАЗ ДАННЫХ</w:t>
      </w: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"/>
        <w:gridCol w:w="124"/>
        <w:gridCol w:w="35"/>
        <w:gridCol w:w="25"/>
        <w:gridCol w:w="30"/>
        <w:gridCol w:w="11367"/>
        <w:gridCol w:w="992"/>
        <w:gridCol w:w="850"/>
        <w:gridCol w:w="7"/>
      </w:tblGrid>
      <w:tr w:rsidR="00590E00" w:rsidRPr="00F52840" w:rsidTr="00942D1A">
        <w:trPr>
          <w:gridAfter w:val="1"/>
          <w:wAfter w:w="7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942D1A" w:rsidRDefault="00590E00" w:rsidP="00942D1A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942D1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590E00" w:rsidRDefault="00590E00" w:rsidP="00942D1A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590E00">
              <w:rPr>
                <w:b/>
                <w:bCs/>
              </w:rPr>
              <w:t xml:space="preserve"> (если предусмотрены)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90E00" w:rsidRPr="00F52840" w:rsidTr="00F57439">
        <w:trPr>
          <w:gridAfter w:val="1"/>
          <w:wAfter w:w="7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590E00" w:rsidRDefault="00590E00" w:rsidP="00590E00">
            <w:pPr>
              <w:rPr>
                <w:b/>
                <w:bCs/>
              </w:rPr>
            </w:pPr>
            <w:r w:rsidRPr="00590E00">
              <w:rPr>
                <w:b/>
                <w:bCs/>
              </w:rPr>
              <w:t>1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2B362D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4</w:t>
            </w:r>
          </w:p>
        </w:tc>
      </w:tr>
      <w:tr w:rsidR="00590E00" w:rsidRPr="00F52840" w:rsidTr="00F57439">
        <w:trPr>
          <w:gridAfter w:val="1"/>
          <w:wAfter w:w="7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590E00" w:rsidRDefault="00590E00" w:rsidP="00590E00">
            <w:pPr>
              <w:rPr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B34260" w:rsidP="002B3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</w:tr>
      <w:tr w:rsidR="00590E00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90E00" w:rsidRPr="007C719F" w:rsidRDefault="00590E00" w:rsidP="002B362D">
            <w:pPr>
              <w:jc w:val="center"/>
              <w:rPr>
                <w:highlight w:val="yellow"/>
              </w:rPr>
            </w:pPr>
            <w:r w:rsidRPr="00F86E39">
              <w:rPr>
                <w:rFonts w:eastAsia="Calibri"/>
                <w:b/>
                <w:bCs/>
              </w:rPr>
              <w:t>МДК 02.01. Инфокоммуникационные системы и сети</w:t>
            </w:r>
          </w:p>
        </w:tc>
        <w:tc>
          <w:tcPr>
            <w:tcW w:w="992" w:type="dxa"/>
          </w:tcPr>
          <w:p w:rsidR="00590E00" w:rsidRPr="003D0F3F" w:rsidRDefault="00590E00" w:rsidP="00F57439">
            <w:pPr>
              <w:ind w:left="-113" w:right="-113"/>
              <w:jc w:val="center"/>
              <w:rPr>
                <w:b/>
                <w:highlight w:val="yellow"/>
              </w:rPr>
            </w:pPr>
            <w:r w:rsidRPr="003D0F3F">
              <w:rPr>
                <w:b/>
              </w:rPr>
              <w:t>2</w:t>
            </w:r>
            <w:r>
              <w:rPr>
                <w:b/>
              </w:rPr>
              <w:t>22</w:t>
            </w:r>
          </w:p>
        </w:tc>
        <w:tc>
          <w:tcPr>
            <w:tcW w:w="850" w:type="dxa"/>
            <w:shd w:val="clear" w:color="auto" w:fill="C0C0C0"/>
          </w:tcPr>
          <w:p w:rsidR="00590E00" w:rsidRPr="007C719F" w:rsidRDefault="00590E0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B66DAA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  <w:r w:rsidRPr="00B510D0">
              <w:rPr>
                <w:rFonts w:eastAsia="Calibri"/>
                <w:b/>
                <w:bCs/>
              </w:rPr>
              <w:t>Тема 1.1. Архитектура и устройство сетей и систем</w:t>
            </w:r>
          </w:p>
        </w:tc>
        <w:tc>
          <w:tcPr>
            <w:tcW w:w="11907" w:type="dxa"/>
            <w:gridSpan w:val="6"/>
          </w:tcPr>
          <w:p w:rsidR="007A4DF1" w:rsidRPr="007C719F" w:rsidRDefault="007A4DF1" w:rsidP="002B362D">
            <w:pPr>
              <w:rPr>
                <w:highlight w:val="yellow"/>
              </w:rPr>
            </w:pPr>
            <w:r w:rsidRPr="00E51DC0">
              <w:rPr>
                <w:b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7A4DF1" w:rsidRPr="00B1585F" w:rsidRDefault="007A4DF1" w:rsidP="00F57439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  <w:p w:rsidR="007A4DF1" w:rsidRDefault="007A4DF1" w:rsidP="00F57439">
            <w:pPr>
              <w:ind w:left="-113" w:right="-113"/>
              <w:jc w:val="center"/>
            </w:pPr>
          </w:p>
          <w:p w:rsidR="007A4DF1" w:rsidRPr="00B1585F" w:rsidRDefault="007A4DF1" w:rsidP="00F57439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shd w:val="clear" w:color="auto" w:fill="C0C0C0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D059D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 xml:space="preserve">Понятие сетевой архитектуры.  </w:t>
            </w:r>
            <w:r w:rsidRPr="009042C8">
              <w:t>Архитектура сетей</w:t>
            </w:r>
            <w:r w:rsidRPr="00D059D9">
              <w:t xml:space="preserve">.     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A4DF1" w:rsidRPr="00D059D9" w:rsidRDefault="00942D1A" w:rsidP="00F57439">
            <w:pPr>
              <w:ind w:left="-113" w:right="-113"/>
              <w:jc w:val="center"/>
            </w:pPr>
            <w:r>
              <w:t>2</w:t>
            </w: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>Модели и структуры информационных систем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3.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>Основные типы сетевых технологий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>Информационные ресурсы компьютерных сетей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7A4DF1" w:rsidRPr="007A4DF1" w:rsidRDefault="007A4DF1" w:rsidP="007A4DF1">
            <w:proofErr w:type="gramStart"/>
            <w:r>
              <w:t xml:space="preserve">Знания:  </w:t>
            </w:r>
            <w:r w:rsidRPr="007A4DF1">
              <w:t>основные</w:t>
            </w:r>
            <w:proofErr w:type="gramEnd"/>
            <w:r w:rsidRPr="007A4DF1">
              <w:t xml:space="preserve"> положения теории баз данных, хранилищ данных, баз знаний;</w:t>
            </w:r>
            <w:r w:rsidR="00796D28" w:rsidRPr="00796D28">
              <w:t xml:space="preserve"> </w:t>
            </w:r>
            <w:r w:rsidRPr="007A4DF1">
              <w:t>основные принципы построения концептуальной, логической и физической модели данных;</w:t>
            </w:r>
            <w:r w:rsidR="00796D28" w:rsidRPr="00796D28">
              <w:t xml:space="preserve"> </w:t>
            </w:r>
            <w:r w:rsidRPr="007A4DF1">
              <w:t xml:space="preserve">модели и структуры информационных систем; </w:t>
            </w:r>
          </w:p>
          <w:p w:rsidR="007A4DF1" w:rsidRPr="00D059D9" w:rsidRDefault="007A4DF1" w:rsidP="00796D28">
            <w:proofErr w:type="spellStart"/>
            <w:r w:rsidRPr="007A4DF1">
              <w:t>нформационные</w:t>
            </w:r>
            <w:proofErr w:type="spellEnd"/>
            <w:r w:rsidRPr="007A4DF1">
              <w:t xml:space="preserve"> ресурсы компьютерных сетей;</w:t>
            </w:r>
            <w:r w:rsidR="00796D28" w:rsidRPr="00796D28">
              <w:t xml:space="preserve"> </w:t>
            </w:r>
            <w:r w:rsidRPr="007A4DF1">
              <w:t>технологии передачи и обмена данными в компьютерных сетях;</w:t>
            </w:r>
            <w:r w:rsidR="00796D28" w:rsidRPr="00796D28">
              <w:t xml:space="preserve"> </w:t>
            </w:r>
            <w:r>
              <w:t>методику выбора  архитектуры  узлов коммуникации сетей  ЭВМ и телекоммуникаций для неоднородных потоков информации;</w:t>
            </w:r>
            <w:r w:rsidR="00796D28" w:rsidRPr="00796D28">
              <w:t xml:space="preserve"> </w:t>
            </w:r>
            <w:r>
              <w:t>методы  построения  структурных образований среды распространения цифровых  сигналов;</w:t>
            </w:r>
            <w:r w:rsidR="00796D28" w:rsidRPr="00796D28">
              <w:t xml:space="preserve"> </w:t>
            </w:r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AE6AD4" w:rsidRPr="007C719F" w:rsidTr="00F57439">
        <w:trPr>
          <w:trHeight w:val="20"/>
        </w:trPr>
        <w:tc>
          <w:tcPr>
            <w:tcW w:w="1809" w:type="dxa"/>
            <w:vMerge/>
          </w:tcPr>
          <w:p w:rsidR="00AE6AD4" w:rsidRPr="00F86E39" w:rsidRDefault="00AE6AD4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AE6AD4" w:rsidRPr="004B6A7E" w:rsidRDefault="00AE6AD4" w:rsidP="002B362D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AE6AD4" w:rsidRPr="00F57439" w:rsidRDefault="00AE6AD4" w:rsidP="00F57439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AE6AD4" w:rsidRPr="007C719F" w:rsidTr="00F57439">
        <w:trPr>
          <w:trHeight w:val="20"/>
        </w:trPr>
        <w:tc>
          <w:tcPr>
            <w:tcW w:w="1809" w:type="dxa"/>
            <w:vMerge/>
          </w:tcPr>
          <w:p w:rsidR="00AE6AD4" w:rsidRPr="00F86E39" w:rsidRDefault="00AE6AD4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AE6AD4" w:rsidRPr="004B6A7E" w:rsidRDefault="00AE6AD4" w:rsidP="002B362D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  <w:tcBorders>
              <w:bottom w:val="single" w:sz="4" w:space="0" w:color="auto"/>
            </w:tcBorders>
          </w:tcPr>
          <w:p w:rsidR="00AE6AD4" w:rsidRPr="007C719F" w:rsidRDefault="00AE6AD4" w:rsidP="00F57439">
            <w:pPr>
              <w:ind w:left="-113" w:right="-113"/>
              <w:jc w:val="center"/>
              <w:rPr>
                <w:highlight w:val="yellow"/>
              </w:rPr>
            </w:pPr>
            <w:r w:rsidRPr="00C124E0">
              <w:rPr>
                <w:i/>
                <w:sz w:val="22"/>
              </w:rPr>
              <w:t>не предусмотрено</w:t>
            </w: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 xml:space="preserve">Тема 1.2. Межсетевое взаимодействие </w:t>
            </w:r>
          </w:p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7A4DF1" w:rsidRPr="004B6A7E" w:rsidRDefault="007A4DF1" w:rsidP="002B362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7A4DF1" w:rsidRPr="0073523F" w:rsidRDefault="007A4DF1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7A4DF1" w:rsidRPr="007307E9" w:rsidRDefault="007A4DF1" w:rsidP="00F57439">
            <w:pPr>
              <w:ind w:left="-113" w:right="-113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854A7D">
              <w:rPr>
                <w:bCs/>
              </w:rPr>
              <w:t xml:space="preserve">Основные команды операционной системы </w:t>
            </w:r>
            <w:proofErr w:type="spellStart"/>
            <w:r w:rsidRPr="00854A7D">
              <w:rPr>
                <w:bCs/>
              </w:rPr>
              <w:t>Cisco</w:t>
            </w:r>
            <w:proofErr w:type="spellEnd"/>
            <w:r w:rsidRPr="00854A7D">
              <w:rPr>
                <w:bCs/>
              </w:rPr>
              <w:t xml:space="preserve"> IOS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1B247F">
              <w:t>2</w:t>
            </w: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4B6A7E">
              <w:t>Технологии передачи и обмена данными в компьютерных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7A4DF1" w:rsidRDefault="00B34260" w:rsidP="00B34260">
            <w:proofErr w:type="gramStart"/>
            <w:r>
              <w:t xml:space="preserve">Знания:  </w:t>
            </w:r>
            <w:r w:rsidRPr="007A4DF1">
              <w:t>основные</w:t>
            </w:r>
            <w:proofErr w:type="gramEnd"/>
            <w:r w:rsidRPr="007A4DF1">
              <w:t xml:space="preserve"> положения теории баз данных, хранилищ данных, баз знаний;</w:t>
            </w:r>
            <w:r w:rsidRPr="00796D28">
              <w:t xml:space="preserve"> </w:t>
            </w:r>
            <w:r w:rsidRPr="007A4DF1">
              <w:t>способы контроля доступа к данным и управления привилегиями;</w:t>
            </w:r>
          </w:p>
          <w:p w:rsidR="00B34260" w:rsidRPr="00854A7D" w:rsidRDefault="00B34260" w:rsidP="00B34260">
            <w:pPr>
              <w:rPr>
                <w:bCs/>
              </w:rPr>
            </w:pPr>
            <w:r w:rsidRPr="007A4DF1">
              <w:t>основные методы и средства защиты данных в базах данных;</w:t>
            </w:r>
            <w:r w:rsidRPr="00796D28">
              <w:t xml:space="preserve"> </w:t>
            </w:r>
            <w:r w:rsidRPr="007A4DF1">
              <w:t xml:space="preserve">модели и структуры информационных систем; </w:t>
            </w:r>
            <w:r w:rsidRPr="00796D28">
              <w:t xml:space="preserve"> </w:t>
            </w:r>
            <w:r w:rsidRPr="007A4DF1">
              <w:t>основные типы сетевых топологий, приемы работы в компьютерных сетях;</w:t>
            </w:r>
            <w:r w:rsidRPr="00796D28">
              <w:t xml:space="preserve"> </w:t>
            </w:r>
            <w:r w:rsidRPr="007A4DF1">
              <w:t>информационные ресурсы компьютерных сетей;</w:t>
            </w:r>
            <w:r w:rsidRPr="00796D28">
              <w:t xml:space="preserve"> </w:t>
            </w:r>
            <w:r w:rsidRPr="007A4DF1">
              <w:t>технологии передачи и обмена данными в компьютерных сетях;</w:t>
            </w:r>
            <w:r w:rsidRPr="00796D28">
              <w:t xml:space="preserve"> </w:t>
            </w:r>
            <w:r>
              <w:t>методику выбора  архитектуры  узлов коммуникации сетей  ЭВМ и телекоммуникаций для неоднородных потоков информации;</w:t>
            </w:r>
            <w:r w:rsidRPr="00796D28">
              <w:t xml:space="preserve"> </w:t>
            </w:r>
            <w:r>
              <w:t>методы  построения  структурных образований среды распространения цифровых  сигналов;</w:t>
            </w:r>
            <w:r w:rsidRPr="00796D28">
              <w:t xml:space="preserve"> </w:t>
            </w:r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854A7D" w:rsidRDefault="00B34260" w:rsidP="00B34260">
            <w:pPr>
              <w:rPr>
                <w:bCs/>
              </w:rPr>
            </w:pPr>
            <w:r w:rsidRPr="00854A7D">
              <w:rPr>
                <w:b/>
                <w:bCs/>
              </w:rPr>
              <w:t>Лабораторные</w:t>
            </w:r>
            <w:r w:rsidRPr="00854A7D">
              <w:rPr>
                <w:bCs/>
              </w:rPr>
              <w:t xml:space="preserve"> </w:t>
            </w:r>
            <w:r w:rsidRPr="00854A7D">
              <w:rPr>
                <w:b/>
                <w:bCs/>
              </w:rPr>
              <w:t>работы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24 </w:t>
            </w:r>
          </w:p>
          <w:p w:rsidR="00EF5C3B" w:rsidRPr="004001B4" w:rsidRDefault="00EF5C3B" w:rsidP="00F57439">
            <w:pPr>
              <w:ind w:left="-113" w:right="-113"/>
              <w:jc w:val="center"/>
              <w:rPr>
                <w:b/>
              </w:rPr>
            </w:pPr>
            <w:r w:rsidRPr="00EF5C3B">
              <w:t>(20</w:t>
            </w:r>
            <w:r>
              <w:rPr>
                <w:b/>
              </w:rPr>
              <w:t>+4)</w:t>
            </w:r>
          </w:p>
          <w:p w:rsidR="00B34260" w:rsidRDefault="00B34260" w:rsidP="00F57439">
            <w:pPr>
              <w:ind w:left="-113" w:right="-113"/>
              <w:jc w:val="center"/>
            </w:pPr>
          </w:p>
          <w:p w:rsidR="008470FD" w:rsidRPr="008470FD" w:rsidRDefault="008470FD" w:rsidP="00F57439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854A7D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D5259E" w:rsidRDefault="008470FD" w:rsidP="00B34260">
            <w:pPr>
              <w:rPr>
                <w:bCs/>
              </w:rPr>
            </w:pPr>
            <w:r w:rsidRPr="008470FD">
              <w:rPr>
                <w:bCs/>
              </w:rPr>
              <w:t>Лабораторная работа №</w:t>
            </w:r>
            <w:r>
              <w:rPr>
                <w:bCs/>
              </w:rPr>
              <w:t xml:space="preserve">1. </w:t>
            </w:r>
            <w:r w:rsidR="00B34260" w:rsidRPr="00D5259E">
              <w:rPr>
                <w:bCs/>
              </w:rPr>
              <w:t>Изучение программного симулятора работы сети</w:t>
            </w:r>
          </w:p>
          <w:p w:rsidR="00B34260" w:rsidRPr="00D5259E" w:rsidRDefault="00B34260" w:rsidP="00B34260">
            <w:pPr>
              <w:rPr>
                <w:bCs/>
              </w:rPr>
            </w:pPr>
            <w:proofErr w:type="spellStart"/>
            <w:r w:rsidRPr="00D5259E">
              <w:rPr>
                <w:bCs/>
              </w:rPr>
              <w:t>Cisco</w:t>
            </w:r>
            <w:proofErr w:type="spellEnd"/>
            <w:r w:rsidRPr="00D5259E">
              <w:rPr>
                <w:bCs/>
              </w:rPr>
              <w:t xml:space="preserve"> </w:t>
            </w:r>
            <w:proofErr w:type="spellStart"/>
            <w:r w:rsidRPr="00D5259E">
              <w:rPr>
                <w:bCs/>
              </w:rPr>
              <w:t>Packet</w:t>
            </w:r>
            <w:proofErr w:type="spellEnd"/>
            <w:r w:rsidRPr="00D5259E">
              <w:rPr>
                <w:bCs/>
              </w:rPr>
              <w:t xml:space="preserve"> </w:t>
            </w:r>
            <w:proofErr w:type="spellStart"/>
            <w:r w:rsidRPr="00D5259E">
              <w:rPr>
                <w:bCs/>
              </w:rPr>
              <w:t>Tracer</w:t>
            </w:r>
            <w:proofErr w:type="spellEnd"/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854A7D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№2.1 </w:t>
            </w:r>
            <w:r w:rsidR="00B34260" w:rsidRPr="00854A7D">
              <w:rPr>
                <w:bCs/>
              </w:rPr>
              <w:t xml:space="preserve">Интерфейс </w:t>
            </w:r>
            <w:proofErr w:type="spellStart"/>
            <w:r w:rsidR="00B34260" w:rsidRPr="00854A7D">
              <w:rPr>
                <w:bCs/>
              </w:rPr>
              <w:t>Cisco</w:t>
            </w:r>
            <w:proofErr w:type="spellEnd"/>
            <w:r w:rsidR="00B34260" w:rsidRPr="00854A7D">
              <w:rPr>
                <w:bCs/>
              </w:rPr>
              <w:t xml:space="preserve"> </w:t>
            </w:r>
            <w:proofErr w:type="spellStart"/>
            <w:r w:rsidR="00B34260" w:rsidRPr="00854A7D">
              <w:rPr>
                <w:bCs/>
              </w:rPr>
              <w:t>Packet</w:t>
            </w:r>
            <w:proofErr w:type="spellEnd"/>
            <w:r w:rsidR="00B34260" w:rsidRPr="00854A7D">
              <w:rPr>
                <w:bCs/>
              </w:rPr>
              <w:t xml:space="preserve"> </w:t>
            </w:r>
            <w:proofErr w:type="spellStart"/>
            <w:r w:rsidR="00B34260" w:rsidRPr="00854A7D">
              <w:rPr>
                <w:bCs/>
              </w:rPr>
              <w:t>Tracer</w:t>
            </w:r>
            <w:proofErr w:type="spellEnd"/>
            <w:r w:rsidR="00B34260">
              <w:rPr>
                <w:bCs/>
              </w:rPr>
              <w:t xml:space="preserve">. </w:t>
            </w:r>
            <w:r w:rsidR="00B34260" w:rsidRPr="00854A7D">
              <w:rPr>
                <w:bCs/>
              </w:rPr>
              <w:t>Физическая комплектация оборудования</w:t>
            </w:r>
            <w:r>
              <w:rPr>
                <w:bCs/>
              </w:rPr>
              <w:t xml:space="preserve"> (работа с интерфейсом)</w:t>
            </w:r>
          </w:p>
          <w:p w:rsidR="008470FD" w:rsidRPr="00854A7D" w:rsidRDefault="008470FD" w:rsidP="00B66DAA">
            <w:pPr>
              <w:rPr>
                <w:bCs/>
              </w:rPr>
            </w:pPr>
            <w:r>
              <w:rPr>
                <w:bCs/>
              </w:rPr>
              <w:t>Лабораторная работа №2.</w:t>
            </w:r>
            <w:r w:rsidR="00B66DAA">
              <w:rPr>
                <w:bCs/>
              </w:rPr>
              <w:t>2</w:t>
            </w:r>
            <w:r>
              <w:rPr>
                <w:bCs/>
              </w:rPr>
              <w:t xml:space="preserve"> Интерфейс </w:t>
            </w:r>
            <w:proofErr w:type="spellStart"/>
            <w:r>
              <w:rPr>
                <w:bCs/>
              </w:rPr>
              <w:t>Cisco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Packet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Tracer</w:t>
            </w:r>
            <w:proofErr w:type="spellEnd"/>
            <w:r>
              <w:rPr>
                <w:bCs/>
              </w:rPr>
              <w:t>. Физическая комплектация оборудования (ознакомление с оборудованием)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8470FD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675F34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8470FD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№3. </w:t>
            </w:r>
            <w:r w:rsidR="00B34260" w:rsidRPr="007307E9">
              <w:rPr>
                <w:bCs/>
              </w:rPr>
              <w:t>Режим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</w:rPr>
              <w:t>симуляции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</w:rPr>
              <w:t>в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  <w:lang w:val="en-US"/>
              </w:rPr>
              <w:t>Cisco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  <w:lang w:val="en-US"/>
              </w:rPr>
              <w:t>Packet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  <w:lang w:val="en-US"/>
              </w:rPr>
              <w:t>Tracer</w:t>
            </w:r>
          </w:p>
        </w:tc>
        <w:tc>
          <w:tcPr>
            <w:tcW w:w="992" w:type="dxa"/>
            <w:vMerge/>
          </w:tcPr>
          <w:p w:rsidR="00B34260" w:rsidRPr="008470FD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8470FD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8470FD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7307E9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8470FD" w:rsidRDefault="008470FD" w:rsidP="008470FD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№4.1 </w:t>
            </w:r>
            <w:r w:rsidR="00B34260" w:rsidRPr="007307E9">
              <w:rPr>
                <w:bCs/>
              </w:rPr>
              <w:t>Сетевые службы. Настройка сетевых сервисов</w:t>
            </w:r>
            <w:r>
              <w:rPr>
                <w:bCs/>
              </w:rPr>
              <w:t xml:space="preserve"> (службы)</w:t>
            </w:r>
          </w:p>
          <w:p w:rsidR="008470FD" w:rsidRPr="007307E9" w:rsidRDefault="008470FD" w:rsidP="008470FD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№4.2 </w:t>
            </w:r>
            <w:r w:rsidRPr="007307E9">
              <w:rPr>
                <w:bCs/>
              </w:rPr>
              <w:t>Сетевые службы. Настройка сетевых сервисов</w:t>
            </w:r>
            <w:r>
              <w:rPr>
                <w:bCs/>
              </w:rPr>
              <w:t xml:space="preserve"> (сервисы)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4260" w:rsidRPr="007307E9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№5.1 </w:t>
            </w:r>
            <w:r w:rsidR="00B34260" w:rsidRPr="007307E9">
              <w:rPr>
                <w:bCs/>
              </w:rPr>
              <w:t>Знакомство с командами IOS</w:t>
            </w:r>
            <w:r>
              <w:rPr>
                <w:bCs/>
              </w:rPr>
              <w:t>(оборудование)</w:t>
            </w:r>
          </w:p>
          <w:p w:rsidR="008470FD" w:rsidRPr="007307E9" w:rsidRDefault="008470FD" w:rsidP="008470FD">
            <w:pPr>
              <w:rPr>
                <w:bCs/>
              </w:rPr>
            </w:pPr>
            <w:r w:rsidRPr="008470FD">
              <w:rPr>
                <w:bCs/>
              </w:rPr>
              <w:t>Лабораторная работа №5</w:t>
            </w:r>
            <w:r>
              <w:rPr>
                <w:bCs/>
              </w:rPr>
              <w:t>.2</w:t>
            </w:r>
            <w:r w:rsidRPr="008470FD">
              <w:rPr>
                <w:bCs/>
              </w:rPr>
              <w:t xml:space="preserve"> Знакомство с командами IOS(</w:t>
            </w:r>
            <w:r>
              <w:rPr>
                <w:bCs/>
              </w:rPr>
              <w:t>настройки</w:t>
            </w:r>
            <w:r w:rsidRPr="008470FD">
              <w:rPr>
                <w:bCs/>
              </w:rPr>
              <w:t>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4260" w:rsidRPr="008470FD" w:rsidRDefault="00B34260" w:rsidP="00B34260">
            <w:pPr>
              <w:rPr>
                <w:b/>
                <w:bCs/>
              </w:rPr>
            </w:pPr>
            <w:r w:rsidRPr="008470FD">
              <w:rPr>
                <w:b/>
                <w:bCs/>
              </w:rPr>
              <w:t>6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№6.1 </w:t>
            </w:r>
            <w:r w:rsidR="00B34260" w:rsidRPr="00431298">
              <w:rPr>
                <w:bCs/>
              </w:rPr>
              <w:t xml:space="preserve">Коммутация в </w:t>
            </w:r>
            <w:proofErr w:type="gramStart"/>
            <w:r w:rsidR="00B34260" w:rsidRPr="00431298">
              <w:rPr>
                <w:bCs/>
              </w:rPr>
              <w:t>ЛВС</w:t>
            </w:r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выбор оборудования)</w:t>
            </w:r>
          </w:p>
          <w:p w:rsidR="008470FD" w:rsidRPr="005C749D" w:rsidRDefault="008470FD" w:rsidP="008470FD">
            <w:pPr>
              <w:rPr>
                <w:bCs/>
                <w:i/>
              </w:rPr>
            </w:pPr>
            <w:r w:rsidRPr="005C749D">
              <w:rPr>
                <w:bCs/>
                <w:i/>
              </w:rPr>
              <w:t>Лабораторная работа №6.2 Коммутация в ЛВС(диагностика работы)</w:t>
            </w:r>
          </w:p>
        </w:tc>
        <w:tc>
          <w:tcPr>
            <w:tcW w:w="992" w:type="dxa"/>
            <w:vMerge/>
          </w:tcPr>
          <w:p w:rsidR="00B34260" w:rsidRPr="008470FD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4260" w:rsidRPr="008470FD" w:rsidRDefault="00B34260" w:rsidP="00B34260">
            <w:pPr>
              <w:rPr>
                <w:b/>
                <w:bCs/>
              </w:rPr>
            </w:pPr>
            <w:r w:rsidRPr="008470FD">
              <w:rPr>
                <w:b/>
                <w:bCs/>
              </w:rPr>
              <w:t>7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>Лабораторная работа №7.1</w:t>
            </w:r>
            <w:r w:rsidR="00B34260" w:rsidRPr="00431298">
              <w:rPr>
                <w:bCs/>
              </w:rPr>
              <w:t>Настройка компьютерной сети</w:t>
            </w:r>
            <w:r>
              <w:rPr>
                <w:bCs/>
              </w:rPr>
              <w:t xml:space="preserve"> (</w:t>
            </w:r>
            <w:r w:rsidR="00F57439">
              <w:rPr>
                <w:bCs/>
              </w:rPr>
              <w:t>выбор оборудование)</w:t>
            </w:r>
          </w:p>
          <w:p w:rsidR="008470FD" w:rsidRPr="005C749D" w:rsidRDefault="008470FD" w:rsidP="00F57439">
            <w:pPr>
              <w:rPr>
                <w:bCs/>
                <w:i/>
              </w:rPr>
            </w:pPr>
            <w:r w:rsidRPr="005C749D">
              <w:rPr>
                <w:bCs/>
                <w:i/>
              </w:rPr>
              <w:t>Лабораторная работа №7.2Настройка компьютерной сети</w:t>
            </w:r>
            <w:r w:rsidR="00F57439" w:rsidRPr="005C749D">
              <w:rPr>
                <w:bCs/>
                <w:i/>
              </w:rPr>
              <w:t xml:space="preserve"> (диагностика сети)</w:t>
            </w:r>
          </w:p>
        </w:tc>
        <w:tc>
          <w:tcPr>
            <w:tcW w:w="992" w:type="dxa"/>
            <w:vMerge/>
          </w:tcPr>
          <w:p w:rsidR="00B34260" w:rsidRPr="008470FD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34260" w:rsidRPr="007A4DF1" w:rsidRDefault="00B34260" w:rsidP="00B34260">
            <w:pPr>
              <w:rPr>
                <w:bCs/>
              </w:rPr>
            </w:pPr>
            <w:r>
              <w:rPr>
                <w:bCs/>
              </w:rPr>
              <w:t xml:space="preserve">Умения: </w:t>
            </w:r>
            <w:r w:rsidRPr="007A4DF1">
              <w:rPr>
                <w:bCs/>
              </w:rPr>
              <w:t>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B34260" w:rsidRDefault="00B34260" w:rsidP="00B34260">
            <w:pPr>
              <w:rPr>
                <w:bCs/>
              </w:rPr>
            </w:pPr>
            <w:r w:rsidRPr="007A4DF1">
              <w:rPr>
                <w:bCs/>
              </w:rPr>
              <w:t>применять стандартные методы для защиты объектов базы данных;</w:t>
            </w:r>
          </w:p>
          <w:p w:rsidR="00B34260" w:rsidRPr="00431298" w:rsidRDefault="00B34260" w:rsidP="00B34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DF1"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</w:tc>
        <w:tc>
          <w:tcPr>
            <w:tcW w:w="992" w:type="dxa"/>
            <w:vMerge/>
          </w:tcPr>
          <w:p w:rsidR="00B34260" w:rsidRPr="007A4DF1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7A4DF1" w:rsidRDefault="00B34260" w:rsidP="00B34260">
            <w:pPr>
              <w:rPr>
                <w:b/>
                <w:bCs/>
              </w:rPr>
            </w:pPr>
            <w:r w:rsidRPr="007A4DF1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B34260" w:rsidRPr="00B66DAA" w:rsidRDefault="00B34260" w:rsidP="00F57439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B66DAA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266F35">
        <w:trPr>
          <w:gridAfter w:val="1"/>
          <w:wAfter w:w="7" w:type="dxa"/>
          <w:trHeight w:val="70"/>
        </w:trPr>
        <w:tc>
          <w:tcPr>
            <w:tcW w:w="1809" w:type="dxa"/>
            <w:vMerge w:val="restart"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1.3</w:t>
            </w:r>
            <w:r w:rsidRPr="00F86E39">
              <w:t xml:space="preserve"> </w:t>
            </w:r>
            <w:r w:rsidRPr="00F86E39">
              <w:rPr>
                <w:rFonts w:eastAsia="Calibri"/>
                <w:b/>
                <w:bCs/>
              </w:rPr>
              <w:t>Модели и структуры информационных сетей</w:t>
            </w:r>
          </w:p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B34260" w:rsidRPr="004B6A7E" w:rsidRDefault="00B34260" w:rsidP="00B34260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0</w:t>
            </w:r>
          </w:p>
          <w:p w:rsidR="00EF5C3B" w:rsidRPr="000B2C97" w:rsidRDefault="00EF5C3B" w:rsidP="00F57439">
            <w:pPr>
              <w:ind w:left="-113" w:right="-113"/>
              <w:jc w:val="center"/>
              <w:rPr>
                <w:b/>
              </w:rPr>
            </w:pPr>
            <w:r w:rsidRPr="00EF5C3B">
              <w:t>(16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4)</w:t>
            </w:r>
          </w:p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506FC2" w:rsidRDefault="00B34260" w:rsidP="00266F35">
            <w:r w:rsidRPr="00506FC2">
              <w:t xml:space="preserve">Топология сети </w:t>
            </w:r>
            <w:r w:rsidR="00266F35">
              <w:t xml:space="preserve">(звезда, </w:t>
            </w:r>
            <w:r w:rsidRPr="00506FC2">
              <w:t xml:space="preserve"> </w:t>
            </w:r>
            <w:r w:rsidR="00266F35">
              <w:t>к</w:t>
            </w:r>
            <w:r w:rsidRPr="00506FC2">
              <w:t>ольцевая</w:t>
            </w:r>
            <w:r w:rsidR="00266F35">
              <w:t>, ш</w:t>
            </w:r>
            <w:r w:rsidR="00266F35" w:rsidRPr="00266F35">
              <w:t>инная</w:t>
            </w:r>
            <w:r w:rsidR="00266F35">
              <w:t>, ш</w:t>
            </w:r>
            <w:r w:rsidR="00266F35" w:rsidRPr="00266F35">
              <w:t>инно-звездообразная</w:t>
            </w:r>
            <w:r w:rsidR="00266F35">
              <w:t>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  <w:r w:rsidRPr="001537A6">
              <w:t>2</w:t>
            </w:r>
          </w:p>
          <w:p w:rsidR="00B34260" w:rsidRDefault="00B34260" w:rsidP="00F57439">
            <w:pPr>
              <w:ind w:left="-113" w:right="-113"/>
              <w:jc w:val="center"/>
            </w:pPr>
          </w:p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1537A6" w:rsidRDefault="00B34260" w:rsidP="00B34260">
            <w:r w:rsidRPr="001537A6">
              <w:t>Звездообразно-кольцевая топология. Физическая сотовая топология.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9042C8">
              <w:t>Семиуровневая модель OSI.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1537A6" w:rsidRDefault="00B34260" w:rsidP="00B34260">
            <w:r w:rsidRPr="009042C8">
              <w:t>Стандарты и стеки протоколов.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Сетевые протоколы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6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Транспортные протоколы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7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Прикладные протоколы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8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Уровень Приложения Уровень транспорта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9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5C749D" w:rsidRDefault="00B34260" w:rsidP="00B66DAA">
            <w:pPr>
              <w:pStyle w:val="3"/>
              <w:ind w:firstLine="0"/>
              <w:jc w:val="both"/>
              <w:rPr>
                <w:i/>
              </w:rPr>
            </w:pPr>
            <w:r w:rsidRPr="005C749D">
              <w:rPr>
                <w:b w:val="0"/>
                <w:i/>
                <w:sz w:val="24"/>
              </w:rPr>
              <w:t>Протокол управления передачей (TCP). Протокол Интернета IP. Адресация в IP-сетях.</w:t>
            </w:r>
            <w:r w:rsidRPr="005C749D">
              <w:rPr>
                <w:i/>
              </w:rPr>
              <w:t xml:space="preserve"> </w:t>
            </w:r>
            <w:r w:rsidRPr="005C749D">
              <w:rPr>
                <w:b w:val="0"/>
                <w:i/>
                <w:sz w:val="24"/>
              </w:rPr>
              <w:t>Пользовательский протокол дейтаграмм (UDP)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7A4DF1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proofErr w:type="gramStart"/>
            <w:r w:rsidRPr="007A4DF1">
              <w:rPr>
                <w:b w:val="0"/>
                <w:sz w:val="24"/>
              </w:rPr>
              <w:t>Знания:  основные</w:t>
            </w:r>
            <w:proofErr w:type="gramEnd"/>
            <w:r w:rsidRPr="007A4DF1">
              <w:rPr>
                <w:b w:val="0"/>
                <w:sz w:val="24"/>
              </w:rPr>
              <w:t xml:space="preserve"> положения теории баз данных, хранилищ данных, баз знаний;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основные принципы построения концептуальной, логической и физической модели данных;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современные инструментальные средства разработки схемы базы данных;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методы организации целостности данных;</w:t>
            </w:r>
          </w:p>
          <w:p w:rsidR="00B34260" w:rsidRPr="007A4DF1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r w:rsidRPr="007A4DF1">
              <w:rPr>
                <w:b w:val="0"/>
                <w:sz w:val="24"/>
              </w:rPr>
              <w:t>способы контроля доступа к данным и управления привилегиями;</w:t>
            </w:r>
          </w:p>
          <w:p w:rsidR="00B34260" w:rsidRPr="007A4DF1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r w:rsidRPr="007A4DF1">
              <w:rPr>
                <w:b w:val="0"/>
                <w:sz w:val="24"/>
              </w:rPr>
              <w:t>основные методы и средства защиты данных в базах данных;</w:t>
            </w:r>
          </w:p>
          <w:p w:rsidR="00B34260" w:rsidRPr="009042C8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r w:rsidRPr="007A4DF1">
              <w:rPr>
                <w:b w:val="0"/>
                <w:sz w:val="24"/>
              </w:rPr>
              <w:t xml:space="preserve">модели и структуры информационных систем; 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основные типы сетевых топологий, приемы работы в компьютерных сетях;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технологии передачи и обмена данными в компьютерных сетях;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методику выбора  архитектуры  узлов коммуникации сетей  ЭВМ и теле-коммуникаций для неоднородных потоков информации;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методы  построения  структурных образований среды распространения цифровых  сигналов;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  <w:tcBorders>
              <w:bottom w:val="single" w:sz="4" w:space="0" w:color="auto"/>
            </w:tcBorders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C124E0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1.4. Средства и способы представления и передачи данных в сетях</w:t>
            </w:r>
          </w:p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B34260" w:rsidRPr="004B6A7E" w:rsidRDefault="00B34260" w:rsidP="00B34260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6</w:t>
            </w:r>
          </w:p>
          <w:p w:rsidR="00EF5C3B" w:rsidRPr="00EF5C3B" w:rsidRDefault="00EF5C3B" w:rsidP="00F57439">
            <w:pPr>
              <w:ind w:left="-113" w:right="-113"/>
              <w:jc w:val="center"/>
              <w:rPr>
                <w:b/>
              </w:rPr>
            </w:pPr>
            <w:r w:rsidRPr="00EF5C3B">
              <w:t>(14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2</w:t>
            </w:r>
            <w:r>
              <w:rPr>
                <w:b/>
              </w:rPr>
              <w:t>)</w:t>
            </w:r>
          </w:p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AC2D6E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232CC6">
              <w:t>Физическая среда передачи данных.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Pr="00AC2D6E" w:rsidRDefault="00B34260" w:rsidP="00F57439">
            <w:pPr>
              <w:ind w:left="-113" w:right="-113"/>
              <w:jc w:val="center"/>
            </w:pPr>
            <w:r>
              <w:t>2</w:t>
            </w: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232CC6" w:rsidRDefault="00B34260" w:rsidP="00B34260">
            <w:r w:rsidRPr="00232CC6">
              <w:t>Кабели связи, линии связи, каналы связи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3.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232CC6" w:rsidRDefault="00B34260" w:rsidP="00B34260">
            <w:r w:rsidRPr="00232CC6">
              <w:t>Типы кабелей и структурированные кабельные системы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4.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232CC6" w:rsidRDefault="00B34260" w:rsidP="00B34260">
            <w:r w:rsidRPr="00232CC6">
              <w:t>Сетевое оборудование.</w:t>
            </w:r>
            <w:r>
              <w:t xml:space="preserve"> </w:t>
            </w:r>
            <w:r w:rsidRPr="00232CC6">
              <w:t>Настройка сетевого адаптера и трансивера</w:t>
            </w:r>
            <w:r>
              <w:t xml:space="preserve">. </w:t>
            </w:r>
            <w:r w:rsidRPr="007344E0">
              <w:t>Функции сетевых адаптеров</w:t>
            </w:r>
            <w:r>
              <w:t xml:space="preserve">. </w:t>
            </w:r>
            <w:r w:rsidRPr="007344E0">
              <w:t>Повторители и концентраторы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1537A6" w:rsidRDefault="00B34260" w:rsidP="00B34260">
            <w:r w:rsidRPr="001537A6">
              <w:t>Передающая среда. Метод доступа.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6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5C749D" w:rsidRDefault="00B34260" w:rsidP="00B34260">
            <w:pPr>
              <w:rPr>
                <w:i/>
              </w:rPr>
            </w:pPr>
            <w:r w:rsidRPr="005C749D">
              <w:rPr>
                <w:i/>
              </w:rPr>
              <w:t>Управляющие узлы сети. Форматы представления данных.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7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1537A6">
              <w:t>Физические среды. Повторители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8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1537A6">
              <w:t>Маршрутизаторы. Мосты и коммутаторы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Default="00B34260" w:rsidP="00B34260">
            <w:proofErr w:type="gramStart"/>
            <w:r>
              <w:t>Знания:  модели</w:t>
            </w:r>
            <w:proofErr w:type="gramEnd"/>
            <w:r>
              <w:t xml:space="preserve"> и структуры информационных систем; </w:t>
            </w:r>
            <w:r w:rsidRPr="00796D28">
              <w:t xml:space="preserve"> </w:t>
            </w:r>
            <w:r>
              <w:t>основные типы сетевых топологий, приемы работы в компьютерных сетях;</w:t>
            </w:r>
          </w:p>
          <w:p w:rsidR="00B34260" w:rsidRDefault="00B34260" w:rsidP="00B34260">
            <w:r>
              <w:t>информационные ресурсы компьютерных сетей;</w:t>
            </w:r>
            <w:r w:rsidRPr="00796D28">
              <w:t xml:space="preserve"> </w:t>
            </w:r>
            <w:r>
              <w:t>технологии передачи и обмена данными в компьютерных сетях;</w:t>
            </w:r>
            <w:r w:rsidRPr="00796D28">
              <w:t xml:space="preserve"> </w:t>
            </w:r>
            <w:r>
              <w:t xml:space="preserve">основы разработки приложений баз данных; методику </w:t>
            </w:r>
            <w:proofErr w:type="gramStart"/>
            <w:r>
              <w:t>выбора  архитектуры</w:t>
            </w:r>
            <w:proofErr w:type="gramEnd"/>
            <w:r>
              <w:t xml:space="preserve">  узлов коммуникации сетей  ЭВМ и телекоммуникаций для неоднородных потоков информации;</w:t>
            </w:r>
          </w:p>
          <w:p w:rsidR="00B34260" w:rsidRPr="001537A6" w:rsidRDefault="00B34260" w:rsidP="00B34260">
            <w:r>
              <w:t>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 w:rsidRPr="0014176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</w:rPr>
            </w:pPr>
            <w:r w:rsidRPr="006505BA">
              <w:rPr>
                <w:b/>
              </w:rPr>
              <w:t>2</w:t>
            </w:r>
          </w:p>
          <w:p w:rsidR="00B34260" w:rsidRPr="006505BA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B34260" w:rsidRPr="006505BA" w:rsidRDefault="00B34260" w:rsidP="00B34260">
            <w:pPr>
              <w:rPr>
                <w:rFonts w:eastAsia="Calibri"/>
                <w:bCs/>
              </w:rPr>
            </w:pPr>
            <w:r w:rsidRPr="006505BA">
              <w:rPr>
                <w:rFonts w:eastAsia="Calibri"/>
                <w:bCs/>
              </w:rPr>
              <w:t>1</w:t>
            </w:r>
          </w:p>
        </w:tc>
        <w:tc>
          <w:tcPr>
            <w:tcW w:w="11457" w:type="dxa"/>
            <w:gridSpan w:val="4"/>
            <w:shd w:val="clear" w:color="auto" w:fill="auto"/>
          </w:tcPr>
          <w:p w:rsidR="00B34260" w:rsidRPr="006505BA" w:rsidRDefault="00F57439" w:rsidP="00B34260">
            <w:pPr>
              <w:rPr>
                <w:rFonts w:eastAsia="Calibri"/>
                <w:bCs/>
              </w:rPr>
            </w:pPr>
            <w:r>
              <w:rPr>
                <w:bCs/>
              </w:rPr>
              <w:t xml:space="preserve">Лабораторная работа №8 </w:t>
            </w:r>
            <w:r w:rsidR="00B34260" w:rsidRPr="006505BA">
              <w:rPr>
                <w:rFonts w:eastAsia="Calibri"/>
                <w:bCs/>
              </w:rPr>
              <w:t>Сетевые кабели и коннекторы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>
              <w:rPr>
                <w:bCs/>
              </w:rPr>
              <w:t>Умения: 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  <w:p w:rsidR="00B34260" w:rsidRPr="006505BA" w:rsidRDefault="00B34260" w:rsidP="00B34260">
            <w:pPr>
              <w:rPr>
                <w:rFonts w:eastAsia="Calibri"/>
                <w:bCs/>
              </w:rPr>
            </w:pPr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5C749D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1.5. Коммуникационные подсети</w:t>
            </w:r>
          </w:p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 w:rsidRPr="004B6A7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4260" w:rsidRPr="00B510D0" w:rsidRDefault="00B34260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275A0D" w:rsidRDefault="00275A0D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 w:rsidRPr="004A56F1">
              <w:rPr>
                <w:rFonts w:eastAsia="Calibri"/>
                <w:bCs/>
              </w:rPr>
              <w:t>ЛВС и ее компоненты.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B34260" w:rsidRPr="004B6A7E" w:rsidRDefault="00B34260" w:rsidP="00B3426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B34260" w:rsidRPr="004A56F1" w:rsidRDefault="00B34260" w:rsidP="00B34260">
            <w:pPr>
              <w:rPr>
                <w:rFonts w:eastAsia="Calibri"/>
                <w:bCs/>
              </w:rPr>
            </w:pPr>
            <w:r w:rsidRPr="004A56F1">
              <w:rPr>
                <w:rFonts w:eastAsia="Calibri"/>
                <w:bCs/>
              </w:rPr>
              <w:t>Сетевые операционные системы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5C749D" w:rsidRPr="004B6A7E" w:rsidRDefault="005C749D" w:rsidP="005C749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5C749D" w:rsidRPr="004A56F1" w:rsidRDefault="005C749D" w:rsidP="005C749D">
            <w:pPr>
              <w:rPr>
                <w:rFonts w:eastAsia="Calibri"/>
                <w:bCs/>
              </w:rPr>
            </w:pPr>
            <w:r w:rsidRPr="00275A0D">
              <w:rPr>
                <w:rFonts w:eastAsia="Calibri"/>
                <w:bCs/>
              </w:rPr>
              <w:t>Клиентское и серверное программное обеспечение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A53CCF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C749D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5C749D">
              <w:rPr>
                <w:rFonts w:eastAsia="Calibri"/>
                <w:b/>
                <w:bCs/>
              </w:rPr>
              <w:t>4 курс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5C749D" w:rsidRDefault="005C749D" w:rsidP="005C749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5C749D" w:rsidRPr="004A56F1" w:rsidRDefault="005C749D" w:rsidP="005C749D">
            <w:pPr>
              <w:rPr>
                <w:rFonts w:eastAsia="Calibri"/>
                <w:bCs/>
              </w:rPr>
            </w:pPr>
            <w:r w:rsidRPr="004A56F1">
              <w:rPr>
                <w:rFonts w:eastAsia="Calibri"/>
                <w:bCs/>
              </w:rPr>
              <w:t>Защита данных от несанкционированного доступа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rPr>
                <w:bCs/>
              </w:rPr>
            </w:pPr>
            <w:r>
              <w:t>Знания:  основные положения теории баз данных, хранилищ данных, баз знаний; основные принципы построения концептуальной, логической и физической модели данных; современные инструментальные средства разработки схемы базы данных: методы организации целостности данных; способы контроля доступа к данным и управления привилегиями; основные методы и средства защиты данных в базах данных; методику выбора  архитектуры  узлов коммуникации сетей  ЭВМ и телекоммуникаций для неоднородных потоков информации; 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4176E" w:rsidRDefault="005C749D" w:rsidP="005C749D">
            <w:pPr>
              <w:rPr>
                <w:b/>
              </w:rPr>
            </w:pPr>
            <w:r w:rsidRPr="0014176E">
              <w:rPr>
                <w:b/>
              </w:rPr>
              <w:t>Лабораторные работы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5C749D" w:rsidRPr="008913BD" w:rsidRDefault="005C749D" w:rsidP="005C749D">
            <w:pPr>
              <w:ind w:left="-113" w:right="-113"/>
              <w:jc w:val="center"/>
              <w:rPr>
                <w:b/>
              </w:rPr>
            </w:pPr>
            <w:r w:rsidRPr="00EF5C3B">
              <w:t>(10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12)</w:t>
            </w: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№9.1 </w:t>
            </w:r>
            <w:r w:rsidRPr="0014176E">
              <w:t>Статическая маршрутизация. Настройка статической маршрутизации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№9.2 </w:t>
            </w:r>
            <w:r w:rsidRPr="005C749D">
              <w:rPr>
                <w:i/>
              </w:rPr>
              <w:t xml:space="preserve">Статическая маршрутизация. Настройка статической маршрутизации </w:t>
            </w:r>
            <w:r w:rsidRPr="005C749D">
              <w:rPr>
                <w:bCs/>
                <w:i/>
              </w:rPr>
              <w:t>(диагностика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>Лабораторная работа №10.</w:t>
            </w:r>
            <w:proofErr w:type="gramStart"/>
            <w:r>
              <w:rPr>
                <w:bCs/>
              </w:rPr>
              <w:t xml:space="preserve">1  </w:t>
            </w:r>
            <w:r w:rsidRPr="0014176E">
              <w:t>Построение</w:t>
            </w:r>
            <w:proofErr w:type="gramEnd"/>
            <w:r w:rsidRPr="0014176E">
              <w:t xml:space="preserve"> таблиц маршрутизации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№10.2  </w:t>
            </w:r>
            <w:r w:rsidRPr="005C749D">
              <w:rPr>
                <w:i/>
              </w:rPr>
              <w:t>Построение таблиц маршрутизации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№11.1 </w:t>
            </w:r>
            <w:r w:rsidRPr="0014176E">
              <w:t>Динамическая маршрутизация Настройка протокола RIP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ind w:right="-139"/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№11.2 </w:t>
            </w:r>
            <w:r w:rsidRPr="005C749D">
              <w:rPr>
                <w:i/>
              </w:rPr>
              <w:t>Динамическая маршрутизация Настройка протокола RIP</w:t>
            </w:r>
            <w:r w:rsidRPr="005C749D">
              <w:rPr>
                <w:bCs/>
                <w:i/>
              </w:rPr>
              <w:t xml:space="preserve"> (диагностика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№12.1 </w:t>
            </w:r>
            <w:r w:rsidRPr="0014176E">
              <w:t>Настройка протокола RIP в корпоративной сети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№12.2 </w:t>
            </w:r>
            <w:r w:rsidRPr="005C749D">
              <w:rPr>
                <w:i/>
              </w:rPr>
              <w:t>Настройка протокола RIP в корпоративной сети (настройка протокола)</w:t>
            </w:r>
          </w:p>
          <w:p w:rsidR="005C749D" w:rsidRPr="00AC2D6E" w:rsidRDefault="005C749D" w:rsidP="005C749D">
            <w:r w:rsidRPr="005C749D">
              <w:rPr>
                <w:bCs/>
                <w:i/>
              </w:rPr>
              <w:t xml:space="preserve">Лабораторная работа №12.3 </w:t>
            </w:r>
            <w:r w:rsidRPr="005C749D">
              <w:rPr>
                <w:i/>
              </w:rPr>
              <w:t>Настройка протокола RIP в корпоративной сети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№13.1 </w:t>
            </w:r>
            <w:r w:rsidRPr="0014176E">
              <w:t>Настройка протокола OSPF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№13.2 </w:t>
            </w:r>
            <w:r w:rsidRPr="005C749D">
              <w:rPr>
                <w:i/>
              </w:rPr>
              <w:t>Настройка протокола OSPF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Умения: 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применять стандартные методы для защиты объектов базы данных;</w:t>
            </w:r>
          </w:p>
          <w:p w:rsidR="005C749D" w:rsidRDefault="005C749D" w:rsidP="005C7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  <w:p w:rsidR="005C749D" w:rsidRPr="0014176E" w:rsidRDefault="005C749D" w:rsidP="005C749D"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AC2D6E" w:rsidRDefault="005C749D" w:rsidP="005C749D">
            <w:r w:rsidRPr="0014176E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1.6. Методы маршру</w:t>
            </w:r>
            <w:r w:rsidRPr="00F86E39">
              <w:rPr>
                <w:rFonts w:eastAsia="Calibri"/>
                <w:b/>
                <w:bCs/>
              </w:rPr>
              <w:lastRenderedPageBreak/>
              <w:t>тизации информационных потоков</w:t>
            </w:r>
          </w:p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B1585F" w:rsidRDefault="005C749D" w:rsidP="005C749D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  <w:p w:rsidR="005C749D" w:rsidRPr="00B1585F" w:rsidRDefault="005C749D" w:rsidP="005C749D">
            <w:pPr>
              <w:ind w:left="-113" w:right="-113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3363E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866243">
              <w:t>Виртуальные локальные сети VLAN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3363E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3363E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roofErr w:type="gramStart"/>
            <w:r>
              <w:t>Знания:  основные</w:t>
            </w:r>
            <w:proofErr w:type="gramEnd"/>
            <w:r>
              <w:t xml:space="preserve"> положения теории баз данных, хранилищ данных, баз знаний;</w:t>
            </w:r>
          </w:p>
          <w:p w:rsidR="005C749D" w:rsidRDefault="005C749D" w:rsidP="005C749D">
            <w:r>
              <w:lastRenderedPageBreak/>
              <w:t>способы контроля доступа к данным и управления привилегиями;</w:t>
            </w:r>
          </w:p>
          <w:p w:rsidR="005C749D" w:rsidRDefault="005C749D" w:rsidP="005C749D">
            <w:r>
              <w:t>основные методы и средства защиты данных в базах данных;</w:t>
            </w:r>
          </w:p>
          <w:p w:rsidR="005C749D" w:rsidRDefault="005C749D" w:rsidP="005C749D">
            <w:r>
              <w:t xml:space="preserve">модели и структуры информационных систем; </w:t>
            </w:r>
          </w:p>
          <w:p w:rsidR="005C749D" w:rsidRDefault="005C749D" w:rsidP="005C749D">
            <w:r>
              <w:t>основные типы сетевых топологий, приемы работы в компьютерных сетях;</w:t>
            </w:r>
          </w:p>
          <w:p w:rsidR="005C749D" w:rsidRDefault="005C749D" w:rsidP="005C749D">
            <w:r>
              <w:t>технологии передачи и обмена данными в компьютерных сетях;</w:t>
            </w:r>
          </w:p>
          <w:p w:rsidR="005C749D" w:rsidRDefault="005C749D" w:rsidP="005C749D">
            <w:r>
              <w:t xml:space="preserve">методику </w:t>
            </w:r>
            <w:proofErr w:type="gramStart"/>
            <w:r>
              <w:t>выбора  архитектуры</w:t>
            </w:r>
            <w:proofErr w:type="gramEnd"/>
            <w:r>
              <w:t xml:space="preserve">  узлов коммуникации сетей  ЭВМ и телекоммуникаций для неоднородных потоков информации;</w:t>
            </w:r>
          </w:p>
          <w:p w:rsidR="005C749D" w:rsidRDefault="005C749D" w:rsidP="005C749D">
            <w:proofErr w:type="gramStart"/>
            <w:r>
              <w:t>методы  построения</w:t>
            </w:r>
            <w:proofErr w:type="gramEnd"/>
            <w:r>
              <w:t xml:space="preserve">  структурных образований среды распространения цифровых  сигналов;</w:t>
            </w:r>
          </w:p>
          <w:p w:rsidR="005C749D" w:rsidRPr="00866243" w:rsidRDefault="005C749D" w:rsidP="005C749D"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4B6A7E" w:rsidRDefault="005C749D" w:rsidP="005C749D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 w:rsidRPr="00AD517A">
              <w:rPr>
                <w:b/>
              </w:rPr>
              <w:t>24</w:t>
            </w:r>
          </w:p>
          <w:p w:rsidR="005C749D" w:rsidRPr="00431298" w:rsidRDefault="005C749D" w:rsidP="005C749D">
            <w:pPr>
              <w:ind w:left="-113" w:right="-113"/>
              <w:jc w:val="center"/>
              <w:rPr>
                <w:b/>
                <w:highlight w:val="yellow"/>
                <w:lang w:val="en-US"/>
              </w:rPr>
            </w:pPr>
            <w:r w:rsidRPr="00EF5C3B">
              <w:t>(10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14</w:t>
            </w:r>
            <w:r>
              <w:rPr>
                <w:b/>
              </w:rPr>
              <w:t>)</w:t>
            </w:r>
          </w:p>
          <w:p w:rsidR="005C749D" w:rsidRPr="00A01ADB" w:rsidRDefault="005C749D" w:rsidP="005C749D">
            <w:pPr>
              <w:ind w:left="-113" w:right="-113"/>
              <w:jc w:val="center"/>
              <w:rPr>
                <w:b/>
                <w:highlight w:val="yellow"/>
                <w:lang w:val="en-US"/>
              </w:rPr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№14.1 </w:t>
            </w:r>
            <w:r w:rsidRPr="00FE6F16">
              <w:t>Служба NAT. Преобразование сетевых адресов NAT</w:t>
            </w:r>
            <w:r>
              <w:t xml:space="preserve"> (выбор оборудования)</w:t>
            </w:r>
          </w:p>
          <w:p w:rsidR="005C749D" w:rsidRDefault="005C749D" w:rsidP="005C749D">
            <w:r>
              <w:rPr>
                <w:bCs/>
              </w:rPr>
              <w:t xml:space="preserve">Лабораторная работа №14.2 </w:t>
            </w:r>
            <w:r w:rsidRPr="00FE6F16">
              <w:t>Служба NAT. Преобразование сетевых адресов NAT</w:t>
            </w:r>
            <w:r>
              <w:t xml:space="preserve">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№14.3 </w:t>
            </w:r>
            <w:r w:rsidRPr="005C749D">
              <w:rPr>
                <w:i/>
              </w:rPr>
              <w:t>Служба NAT. Преобразование сетевых адресов NAT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5E47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№15.1 </w:t>
            </w:r>
            <w:r w:rsidRPr="00FE6F16">
              <w:t xml:space="preserve">Настройка VLAN на одном коммутаторе </w:t>
            </w:r>
            <w:proofErr w:type="spellStart"/>
            <w:r w:rsidRPr="00FE6F16">
              <w:t>Cisco</w:t>
            </w:r>
            <w:proofErr w:type="spellEnd"/>
            <w:r>
              <w:t xml:space="preserve"> (выбор оборудования)</w:t>
            </w:r>
          </w:p>
          <w:p w:rsidR="005C749D" w:rsidRDefault="005C749D" w:rsidP="005C749D">
            <w:r w:rsidRPr="00275A0D">
              <w:t>Лабораторная работа №15</w:t>
            </w:r>
            <w:r>
              <w:t>.2</w:t>
            </w:r>
            <w:r w:rsidRPr="00275A0D">
              <w:t xml:space="preserve"> Настройка VLAN на одном коммутаторе </w:t>
            </w:r>
            <w:proofErr w:type="spellStart"/>
            <w:r w:rsidRPr="00275A0D">
              <w:t>Cisco</w:t>
            </w:r>
            <w:proofErr w:type="spellEnd"/>
            <w:r>
              <w:t xml:space="preserve">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№15.3 </w:t>
            </w:r>
            <w:r w:rsidRPr="005C749D">
              <w:rPr>
                <w:i/>
              </w:rPr>
              <w:t xml:space="preserve">Настройка VLAN на одном коммутаторе </w:t>
            </w:r>
            <w:proofErr w:type="spellStart"/>
            <w:r w:rsidRPr="005C749D">
              <w:rPr>
                <w:i/>
              </w:rPr>
              <w:t>Cisco</w:t>
            </w:r>
            <w:proofErr w:type="spellEnd"/>
            <w:r w:rsidRPr="005C749D">
              <w:rPr>
                <w:i/>
              </w:rPr>
              <w:t xml:space="preserve">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№16.1 </w:t>
            </w:r>
            <w:r w:rsidRPr="00FE6F16">
              <w:t xml:space="preserve">Настройка VLAN на двух коммутаторах </w:t>
            </w:r>
            <w:proofErr w:type="spellStart"/>
            <w:r w:rsidRPr="00FE6F16">
              <w:t>Cisco</w:t>
            </w:r>
            <w:proofErr w:type="spellEnd"/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№16.2 </w:t>
            </w:r>
            <w:r w:rsidRPr="005C749D">
              <w:rPr>
                <w:i/>
              </w:rPr>
              <w:t xml:space="preserve">Настройка VLAN на двух коммутаторах </w:t>
            </w:r>
            <w:proofErr w:type="spellStart"/>
            <w:r w:rsidRPr="005C749D">
              <w:rPr>
                <w:i/>
              </w:rPr>
              <w:t>Cisco</w:t>
            </w:r>
            <w:proofErr w:type="spellEnd"/>
            <w:r w:rsidRPr="005C749D">
              <w:rPr>
                <w:i/>
              </w:rPr>
              <w:t xml:space="preserve">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№16.3 </w:t>
            </w:r>
            <w:r w:rsidRPr="005C749D">
              <w:rPr>
                <w:i/>
              </w:rPr>
              <w:t xml:space="preserve">Настройка VLAN на двух коммутаторах </w:t>
            </w:r>
            <w:proofErr w:type="spellStart"/>
            <w:r w:rsidRPr="005C749D">
              <w:rPr>
                <w:i/>
              </w:rPr>
              <w:t>Cisco</w:t>
            </w:r>
            <w:proofErr w:type="spellEnd"/>
            <w:r w:rsidRPr="005C749D">
              <w:rPr>
                <w:i/>
              </w:rPr>
              <w:t xml:space="preserve">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275A0D" w:rsidRDefault="005C749D" w:rsidP="005C749D">
            <w:pPr>
              <w:jc w:val="center"/>
            </w:pPr>
            <w:r w:rsidRPr="00275A0D"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№17.1 </w:t>
            </w:r>
            <w:r w:rsidRPr="005C749D">
              <w:rPr>
                <w:i/>
              </w:rPr>
              <w:t>Настройка VLAN в корпоративной сети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№17.2 </w:t>
            </w:r>
            <w:r w:rsidRPr="005C749D">
              <w:rPr>
                <w:i/>
              </w:rPr>
              <w:t>Настройка VLAN в корпоративной сети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 Лабораторная работа №17.3 </w:t>
            </w:r>
            <w:r w:rsidRPr="005C749D">
              <w:rPr>
                <w:i/>
              </w:rPr>
              <w:t>Настройка VLAN в корпоративной сети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Умения: 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формировать и настраивать схему базы данных;</w:t>
            </w:r>
          </w:p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применять стандартные методы для защиты объектов базы данных;</w:t>
            </w:r>
          </w:p>
          <w:p w:rsidR="005C749D" w:rsidRDefault="005C749D" w:rsidP="005C7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  <w:p w:rsidR="005C749D" w:rsidRPr="00FE6F16" w:rsidRDefault="005C749D" w:rsidP="005C749D"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4B6A7E" w:rsidRDefault="005C749D" w:rsidP="005C749D">
            <w:r w:rsidRPr="00FE6F16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0F0BA8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CF13B8">
              <w:rPr>
                <w:rFonts w:eastAsia="Calibri"/>
                <w:b/>
                <w:bCs/>
              </w:rPr>
              <w:t>Тема 1.7. Методы коммутации информации. Протокольные реализации</w:t>
            </w:r>
          </w:p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A01ADB" w:rsidRDefault="005C749D" w:rsidP="005C749D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  <w:p w:rsidR="005C749D" w:rsidRPr="00A01ADB" w:rsidRDefault="005C749D" w:rsidP="005C749D">
            <w:pPr>
              <w:ind w:left="-113" w:right="-113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550B0B">
              <w:t>Коммутация пакетов в виртуальных каналах. Преимущества и недостатки.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5F4688">
              <w:t>2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550B0B">
              <w:t>Выделенные аналоговые и цифровые линии. Архитектура протоколов. Структура связей протокольных модулей.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3.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550B0B">
              <w:t xml:space="preserve">Потоки данных. Протоколы IP/TCP, IPX/SPX, </w:t>
            </w:r>
            <w:proofErr w:type="spellStart"/>
            <w:r w:rsidRPr="00550B0B">
              <w:t>NetBios</w:t>
            </w:r>
            <w:proofErr w:type="spellEnd"/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roofErr w:type="gramStart"/>
            <w:r>
              <w:t>Знания:  методы</w:t>
            </w:r>
            <w:proofErr w:type="gramEnd"/>
            <w:r>
              <w:t xml:space="preserve"> организации целостности данных;</w:t>
            </w:r>
          </w:p>
          <w:p w:rsidR="005C749D" w:rsidRDefault="005C749D" w:rsidP="005C749D">
            <w:r>
              <w:lastRenderedPageBreak/>
              <w:t>способы контроля доступа к данным и управления привилегиями;</w:t>
            </w:r>
          </w:p>
          <w:p w:rsidR="005C749D" w:rsidRDefault="005C749D" w:rsidP="005C749D">
            <w:r>
              <w:t>основные методы и средства защиты данных в базах данных;</w:t>
            </w:r>
          </w:p>
          <w:p w:rsidR="005C749D" w:rsidRDefault="005C749D" w:rsidP="005C749D">
            <w:r>
              <w:t xml:space="preserve">модели и структуры информационных систем; </w:t>
            </w:r>
          </w:p>
          <w:p w:rsidR="005C749D" w:rsidRDefault="005C749D" w:rsidP="005C749D">
            <w:r>
              <w:t>технологии передачи и обмена данными в компьютерных сетях;</w:t>
            </w:r>
          </w:p>
          <w:p w:rsidR="005C749D" w:rsidRDefault="005C749D" w:rsidP="005C749D">
            <w:r>
              <w:t xml:space="preserve">методику </w:t>
            </w:r>
            <w:proofErr w:type="gramStart"/>
            <w:r>
              <w:t>выбора  архитектуры</w:t>
            </w:r>
            <w:proofErr w:type="gramEnd"/>
            <w:r>
              <w:t xml:space="preserve">  узлов коммуникации сетей  ЭВМ и телекоммуникаций для неоднородных потоков информации;</w:t>
            </w:r>
          </w:p>
          <w:p w:rsidR="005C749D" w:rsidRDefault="005C749D" w:rsidP="005C749D">
            <w:proofErr w:type="gramStart"/>
            <w:r>
              <w:t>методы  построения</w:t>
            </w:r>
            <w:proofErr w:type="gramEnd"/>
            <w:r>
              <w:t xml:space="preserve">  структурных образований среды распространения цифровых  сигналов;</w:t>
            </w:r>
          </w:p>
          <w:p w:rsidR="005C749D" w:rsidRPr="00550B0B" w:rsidRDefault="005C749D" w:rsidP="005C749D"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Лабораторные</w:t>
            </w:r>
            <w:r w:rsidRPr="00550B0B">
              <w:rPr>
                <w:bCs/>
              </w:rPr>
              <w:t xml:space="preserve"> </w:t>
            </w:r>
            <w:r w:rsidRPr="00550B0B">
              <w:rPr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1.8. Организация и сопровождение серверов информационных сетей</w:t>
            </w:r>
          </w:p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B1585F" w:rsidRDefault="005C749D" w:rsidP="005C749D">
            <w:pPr>
              <w:shd w:val="clear" w:color="auto" w:fill="FFFFFF" w:themeFill="background1"/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  <w:p w:rsidR="005C749D" w:rsidRPr="000F0BA8" w:rsidRDefault="005C749D" w:rsidP="005C749D">
            <w:pPr>
              <w:ind w:left="-113" w:right="-113"/>
            </w:pPr>
          </w:p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0FDC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7C0FDC">
              <w:t>Доступ к базам данным информационных сетей.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7C0FDC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7C0FDC">
              <w:t>Функциональные серверы. Функции и характеристики сетевых операционных систем.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7C0FDC" w:rsidRDefault="005C749D" w:rsidP="005C749D">
            <w:r>
              <w:t>Знания:  основные положения теории баз данных, хранилищ данных, баз знаний; основные принципы построения концептуальной, логической и физической модели данных; способы контроля доступа к данным и управления привилегиями; основные методы и средства защиты данных в базах данных; модели и структуры информационных систем;  основные типы сетевых топологий, приемы работы в компьютерных сетях; информационные ресурсы компьютерных сетей; технологии передачи и обмена данными в компьютерных сетях; 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Лабораторные</w:t>
            </w:r>
            <w:r w:rsidRPr="00550B0B">
              <w:rPr>
                <w:bCs/>
              </w:rPr>
              <w:t xml:space="preserve"> </w:t>
            </w:r>
            <w:r w:rsidRPr="00550B0B">
              <w:rPr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 xml:space="preserve">Тема 1.9. Территориальные и глобальные сети как средство взаимодействия </w:t>
            </w: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A01ADB" w:rsidRDefault="005C749D" w:rsidP="005C749D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510" w:type="dxa"/>
            <w:gridSpan w:val="4"/>
          </w:tcPr>
          <w:p w:rsidR="005C749D" w:rsidRPr="00FB57AB" w:rsidRDefault="005C749D" w:rsidP="005C749D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1</w:t>
            </w:r>
          </w:p>
        </w:tc>
        <w:tc>
          <w:tcPr>
            <w:tcW w:w="11397" w:type="dxa"/>
            <w:gridSpan w:val="2"/>
          </w:tcPr>
          <w:p w:rsidR="005C749D" w:rsidRPr="00FB57AB" w:rsidRDefault="005C749D" w:rsidP="005C749D">
            <w:pPr>
              <w:rPr>
                <w:rFonts w:eastAsia="Calibri"/>
                <w:bCs/>
              </w:rPr>
            </w:pPr>
            <w:r w:rsidRPr="00FB57AB">
              <w:rPr>
                <w:rFonts w:eastAsia="Calibri"/>
                <w:bCs/>
              </w:rPr>
              <w:t>Технологии глобальных сетей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C749D" w:rsidRPr="004001B4" w:rsidRDefault="005C749D" w:rsidP="005C749D">
            <w:pPr>
              <w:ind w:left="-113" w:right="-113"/>
              <w:jc w:val="center"/>
            </w:pPr>
            <w:r w:rsidRPr="004001B4">
              <w:t>2</w:t>
            </w:r>
          </w:p>
          <w:p w:rsidR="005C749D" w:rsidRDefault="005C749D" w:rsidP="005C749D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510" w:type="dxa"/>
            <w:gridSpan w:val="4"/>
          </w:tcPr>
          <w:p w:rsidR="005C749D" w:rsidRPr="00FB57AB" w:rsidRDefault="005C749D" w:rsidP="005C749D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2</w:t>
            </w:r>
          </w:p>
        </w:tc>
        <w:tc>
          <w:tcPr>
            <w:tcW w:w="11397" w:type="dxa"/>
            <w:gridSpan w:val="2"/>
          </w:tcPr>
          <w:p w:rsidR="005C749D" w:rsidRPr="00FB57AB" w:rsidRDefault="005C749D" w:rsidP="005C749D">
            <w:pPr>
              <w:rPr>
                <w:rFonts w:eastAsia="Calibri"/>
                <w:bCs/>
              </w:rPr>
            </w:pPr>
            <w:r w:rsidRPr="00FB57AB">
              <w:rPr>
                <w:rFonts w:eastAsia="Calibri"/>
                <w:bCs/>
              </w:rPr>
              <w:t>Протоколы соединений «точка-точка»</w:t>
            </w:r>
          </w:p>
        </w:tc>
        <w:tc>
          <w:tcPr>
            <w:tcW w:w="992" w:type="dxa"/>
            <w:vMerge/>
          </w:tcPr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510" w:type="dxa"/>
            <w:gridSpan w:val="4"/>
          </w:tcPr>
          <w:p w:rsidR="005C749D" w:rsidRPr="00FB57AB" w:rsidRDefault="005C749D" w:rsidP="005C749D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3</w:t>
            </w:r>
          </w:p>
        </w:tc>
        <w:tc>
          <w:tcPr>
            <w:tcW w:w="11397" w:type="dxa"/>
            <w:gridSpan w:val="2"/>
          </w:tcPr>
          <w:p w:rsidR="005C749D" w:rsidRPr="00FB57AB" w:rsidRDefault="005C749D" w:rsidP="005C749D">
            <w:pPr>
              <w:rPr>
                <w:rFonts w:eastAsia="Calibri"/>
                <w:bCs/>
              </w:rPr>
            </w:pPr>
            <w:r w:rsidRPr="00FB57AB">
              <w:rPr>
                <w:rFonts w:eastAsia="Calibri"/>
                <w:bCs/>
              </w:rPr>
              <w:t>Многопротокольная коммутация на основе меток</w:t>
            </w:r>
          </w:p>
        </w:tc>
        <w:tc>
          <w:tcPr>
            <w:tcW w:w="992" w:type="dxa"/>
            <w:vMerge/>
          </w:tcPr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Default="005C749D" w:rsidP="005C749D">
            <w:r>
              <w:t>Знания: основные положения теории баз данных, хранилищ данных, баз знаний;</w:t>
            </w:r>
            <w:r w:rsidRPr="00AA5880">
              <w:t xml:space="preserve"> </w:t>
            </w:r>
            <w:r>
              <w:t>основные принципы построения концептуальной, логической и физической модели данных;</w:t>
            </w:r>
          </w:p>
          <w:p w:rsidR="005C749D" w:rsidRDefault="005C749D" w:rsidP="005C749D">
            <w:r>
              <w:t>способы контроля доступа к данным и управления привилегиями;</w:t>
            </w:r>
          </w:p>
          <w:p w:rsidR="005C749D" w:rsidRDefault="005C749D" w:rsidP="005C749D">
            <w:r>
              <w:t>основные методы и средства защиты данных в базах данных;</w:t>
            </w:r>
          </w:p>
          <w:p w:rsidR="005C749D" w:rsidRDefault="005C749D" w:rsidP="005C749D">
            <w:r>
              <w:t xml:space="preserve">модели и структуры информационных систем; </w:t>
            </w:r>
          </w:p>
          <w:p w:rsidR="005C749D" w:rsidRDefault="005C749D" w:rsidP="005C749D">
            <w:r>
              <w:t>технологии передачи и обмена данными в компьютерных сетях;</w:t>
            </w:r>
          </w:p>
          <w:p w:rsidR="005C749D" w:rsidRDefault="005C749D" w:rsidP="005C749D">
            <w:r>
              <w:t xml:space="preserve">методы </w:t>
            </w:r>
            <w:proofErr w:type="gramStart"/>
            <w:r>
              <w:t>построения  структурных</w:t>
            </w:r>
            <w:proofErr w:type="gramEnd"/>
            <w:r>
              <w:t xml:space="preserve"> образований среды распространения цифровых  сигналов;</w:t>
            </w:r>
          </w:p>
          <w:p w:rsidR="005C749D" w:rsidRPr="00FB57AB" w:rsidRDefault="005C749D" w:rsidP="005C749D">
            <w:pPr>
              <w:rPr>
                <w:rFonts w:eastAsia="Calibri"/>
                <w:bCs/>
              </w:rPr>
            </w:pPr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Pr="000F0BA8" w:rsidRDefault="005C749D" w:rsidP="005C749D">
            <w:pPr>
              <w:rPr>
                <w:rFonts w:eastAsia="Calibri"/>
                <w:b/>
                <w:bCs/>
              </w:rPr>
            </w:pPr>
            <w:r w:rsidRPr="000F0BA8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 w:rsidRPr="00EF5C3B">
              <w:t>(4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4</w:t>
            </w:r>
            <w:r>
              <w:rPr>
                <w:b/>
              </w:rPr>
              <w:t>)</w:t>
            </w:r>
          </w:p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485" w:type="dxa"/>
            <w:gridSpan w:val="3"/>
          </w:tcPr>
          <w:p w:rsidR="005C749D" w:rsidRPr="00103C03" w:rsidRDefault="005C749D" w:rsidP="005C749D">
            <w:pPr>
              <w:jc w:val="center"/>
              <w:rPr>
                <w:rFonts w:eastAsia="Calibri"/>
                <w:bCs/>
              </w:rPr>
            </w:pPr>
            <w:r w:rsidRPr="00103C03">
              <w:rPr>
                <w:rFonts w:eastAsia="Calibri"/>
                <w:bCs/>
              </w:rPr>
              <w:t>1.</w:t>
            </w:r>
          </w:p>
        </w:tc>
        <w:tc>
          <w:tcPr>
            <w:tcW w:w="11422" w:type="dxa"/>
            <w:gridSpan w:val="3"/>
          </w:tcPr>
          <w:p w:rsidR="005C749D" w:rsidRDefault="005C749D" w:rsidP="005C749D">
            <w:r>
              <w:rPr>
                <w:bCs/>
              </w:rPr>
              <w:t xml:space="preserve">Лабораторная работа №18.1 </w:t>
            </w:r>
            <w:r w:rsidRPr="000F0BA8">
              <w:t>Многопользовательский режим работы</w:t>
            </w:r>
            <w:r>
              <w:t xml:space="preserve"> (выбор оборудования)</w:t>
            </w:r>
          </w:p>
          <w:p w:rsidR="005C749D" w:rsidRPr="00EF5C3B" w:rsidRDefault="005C749D" w:rsidP="005C749D">
            <w:pPr>
              <w:rPr>
                <w:i/>
                <w:highlight w:val="yellow"/>
              </w:rPr>
            </w:pPr>
            <w:r w:rsidRPr="00EF5C3B">
              <w:rPr>
                <w:i/>
              </w:rPr>
              <w:lastRenderedPageBreak/>
              <w:t>Лабораторная работа №18.2 Многопользовательский режим работы (</w:t>
            </w:r>
            <w:r w:rsidRPr="00EF5C3B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485" w:type="dxa"/>
            <w:gridSpan w:val="3"/>
          </w:tcPr>
          <w:p w:rsidR="005C749D" w:rsidRPr="00103C03" w:rsidRDefault="005C749D" w:rsidP="005C749D">
            <w:pPr>
              <w:jc w:val="center"/>
              <w:rPr>
                <w:rFonts w:eastAsia="Calibri"/>
                <w:bCs/>
              </w:rPr>
            </w:pPr>
            <w:r w:rsidRPr="00103C03">
              <w:rPr>
                <w:rFonts w:eastAsia="Calibri"/>
                <w:bCs/>
              </w:rPr>
              <w:t>2</w:t>
            </w:r>
          </w:p>
        </w:tc>
        <w:tc>
          <w:tcPr>
            <w:tcW w:w="11422" w:type="dxa"/>
            <w:gridSpan w:val="3"/>
          </w:tcPr>
          <w:p w:rsidR="005C749D" w:rsidRDefault="005C749D" w:rsidP="005C749D">
            <w:r>
              <w:rPr>
                <w:bCs/>
              </w:rPr>
              <w:t xml:space="preserve">Лабораторная работа №19.1 </w:t>
            </w:r>
            <w:r w:rsidRPr="000F0BA8">
              <w:t>Списки доступа</w:t>
            </w:r>
            <w:r>
              <w:t xml:space="preserve"> (выбор оборудования)</w:t>
            </w:r>
          </w:p>
          <w:p w:rsidR="005C749D" w:rsidRPr="00EF5C3B" w:rsidRDefault="005C749D" w:rsidP="005C749D">
            <w:pPr>
              <w:rPr>
                <w:i/>
                <w:highlight w:val="yellow"/>
              </w:rPr>
            </w:pPr>
            <w:r w:rsidRPr="00EF5C3B">
              <w:rPr>
                <w:bCs/>
                <w:i/>
              </w:rPr>
              <w:t>Лабораторная работа №19</w:t>
            </w:r>
            <w:r>
              <w:rPr>
                <w:bCs/>
                <w:i/>
              </w:rPr>
              <w:t>.2</w:t>
            </w:r>
            <w:r w:rsidRPr="00EF5C3B">
              <w:rPr>
                <w:bCs/>
                <w:i/>
              </w:rPr>
              <w:t xml:space="preserve"> </w:t>
            </w:r>
            <w:r w:rsidRPr="00EF5C3B">
              <w:rPr>
                <w:i/>
              </w:rPr>
              <w:t>Списки доступа (</w:t>
            </w:r>
            <w:r w:rsidRPr="00EF5C3B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Pr="000F0BA8" w:rsidRDefault="005C749D" w:rsidP="005C749D">
            <w:r>
              <w:rPr>
                <w:bCs/>
              </w:rPr>
              <w:t>Умения: создавать объекты баз данных в современных системах управления базами данных и управлять доступом к этим объектам;</w:t>
            </w:r>
            <w:r w:rsidRPr="00AA5880">
              <w:rPr>
                <w:bCs/>
              </w:rPr>
              <w:t xml:space="preserve"> </w:t>
            </w:r>
            <w:r>
              <w:rPr>
                <w:bCs/>
              </w:rPr>
              <w:t>применять стандартные методы для защиты объектов базы данных;</w:t>
            </w:r>
            <w:r w:rsidRPr="00AA5880">
              <w:rPr>
                <w:bCs/>
              </w:rPr>
              <w:t xml:space="preserve"> </w:t>
            </w:r>
            <w:r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  <w:r w:rsidRPr="00AA5880">
              <w:rPr>
                <w:bCs/>
              </w:rPr>
              <w:t xml:space="preserve"> </w:t>
            </w:r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Pr="00086686" w:rsidRDefault="005C749D" w:rsidP="005C749D">
            <w:r w:rsidRPr="000F0BA8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1B4582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1B4582">
              <w:rPr>
                <w:rFonts w:eastAsia="Calibri"/>
                <w:b/>
                <w:bCs/>
              </w:rPr>
              <w:t xml:space="preserve">Самостоятельная работа при изучении раздела </w:t>
            </w:r>
            <w:r>
              <w:rPr>
                <w:rFonts w:eastAsia="Calibri"/>
                <w:b/>
                <w:bCs/>
              </w:rPr>
              <w:t>ПМ 02 Инфоком</w:t>
            </w:r>
            <w:r w:rsidRPr="00D6084B">
              <w:rPr>
                <w:rFonts w:eastAsia="Calibri"/>
                <w:b/>
                <w:bCs/>
              </w:rPr>
              <w:t>муникационные системы и сети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  <w:p w:rsidR="005C749D" w:rsidRPr="008913BD" w:rsidRDefault="005C749D" w:rsidP="005C749D">
            <w:pPr>
              <w:ind w:left="-113" w:right="-113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(54+20)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1B4582" w:rsidRDefault="00942D1A" w:rsidP="005C749D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5C749D" w:rsidRPr="001B4582">
              <w:rPr>
                <w:b/>
              </w:rPr>
              <w:t>ематика внеаудиторной самостоятельной работы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 w:rsidRPr="001B4582">
              <w:t>Систематическая проработка конспектов занятий, учебной и специальной технической литературы</w:t>
            </w:r>
          </w:p>
          <w:p w:rsidR="005C749D" w:rsidRDefault="005C749D" w:rsidP="005C749D">
            <w:pPr>
              <w:numPr>
                <w:ilvl w:val="0"/>
                <w:numId w:val="34"/>
              </w:numPr>
            </w:pPr>
            <w:r w:rsidRPr="001B4582">
              <w:t xml:space="preserve">Подготовка к </w:t>
            </w:r>
            <w:r>
              <w:t>лабораторным</w:t>
            </w:r>
            <w:r w:rsidRPr="001B4582">
              <w:t xml:space="preserve"> работам, оформление </w:t>
            </w:r>
            <w:r>
              <w:t>лабораторных</w:t>
            </w:r>
            <w:r w:rsidRPr="001B4582">
              <w:t xml:space="preserve"> работ и подготовка к их защите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>
              <w:t xml:space="preserve">Подготовка понятийного словаря. 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 w:rsidRPr="001B4582">
              <w:t>Подготовка сообщений по темам:</w:t>
            </w:r>
          </w:p>
          <w:p w:rsidR="005C749D" w:rsidRPr="001B4582" w:rsidRDefault="005C749D" w:rsidP="005C749D">
            <w:pPr>
              <w:numPr>
                <w:ilvl w:val="0"/>
                <w:numId w:val="35"/>
              </w:numPr>
            </w:pPr>
            <w:r w:rsidRPr="001B4582">
              <w:t>«Современные сетевые технологии»</w:t>
            </w:r>
          </w:p>
          <w:p w:rsidR="005C749D" w:rsidRPr="005F164F" w:rsidRDefault="005C749D" w:rsidP="005C749D">
            <w:pPr>
              <w:numPr>
                <w:ilvl w:val="0"/>
                <w:numId w:val="35"/>
              </w:numPr>
              <w:rPr>
                <w:i/>
              </w:rPr>
            </w:pPr>
            <w:r w:rsidRPr="005F164F">
              <w:rPr>
                <w:i/>
              </w:rPr>
              <w:t>«Виды протоколов межсетевого взаимодействия»</w:t>
            </w:r>
          </w:p>
          <w:p w:rsidR="005C749D" w:rsidRPr="005F164F" w:rsidRDefault="005C749D" w:rsidP="005C749D">
            <w:pPr>
              <w:numPr>
                <w:ilvl w:val="0"/>
                <w:numId w:val="35"/>
              </w:numPr>
              <w:rPr>
                <w:i/>
              </w:rPr>
            </w:pPr>
            <w:r w:rsidRPr="005F164F">
              <w:rPr>
                <w:i/>
              </w:rPr>
              <w:t>«Коммутаторы и маршрутизаторы. Отличия».</w:t>
            </w:r>
          </w:p>
          <w:p w:rsidR="005C749D" w:rsidRPr="001B4582" w:rsidRDefault="005C749D" w:rsidP="005C749D">
            <w:pPr>
              <w:numPr>
                <w:ilvl w:val="0"/>
                <w:numId w:val="36"/>
              </w:numPr>
            </w:pPr>
            <w:r w:rsidRPr="001B4582">
              <w:t>Подготовка презентаций по темам:</w:t>
            </w:r>
          </w:p>
          <w:p w:rsidR="005C749D" w:rsidRPr="001B4582" w:rsidRDefault="005C749D" w:rsidP="005C749D">
            <w:pPr>
              <w:numPr>
                <w:ilvl w:val="0"/>
                <w:numId w:val="37"/>
              </w:numPr>
            </w:pPr>
            <w:r w:rsidRPr="001B4582">
              <w:t>«Топологии сетей»</w:t>
            </w:r>
          </w:p>
          <w:p w:rsidR="005F164F" w:rsidRDefault="005F164F" w:rsidP="005F164F">
            <w:pPr>
              <w:numPr>
                <w:ilvl w:val="0"/>
                <w:numId w:val="37"/>
              </w:numPr>
              <w:rPr>
                <w:i/>
              </w:rPr>
            </w:pPr>
            <w:r w:rsidRPr="005F164F">
              <w:rPr>
                <w:i/>
              </w:rPr>
              <w:t xml:space="preserve"> </w:t>
            </w:r>
            <w:r w:rsidR="005C749D" w:rsidRPr="005F164F">
              <w:rPr>
                <w:i/>
              </w:rPr>
              <w:t>«Таблица маршрутов»</w:t>
            </w:r>
          </w:p>
          <w:p w:rsidR="005C749D" w:rsidRPr="005F164F" w:rsidRDefault="005F164F" w:rsidP="005F164F">
            <w:pPr>
              <w:numPr>
                <w:ilvl w:val="0"/>
                <w:numId w:val="37"/>
              </w:numPr>
              <w:rPr>
                <w:i/>
              </w:rPr>
            </w:pPr>
            <w:r w:rsidRPr="005F164F">
              <w:rPr>
                <w:i/>
              </w:rPr>
              <w:t xml:space="preserve"> «Маршрутизаторы. Мосты и коммутаторы»</w:t>
            </w:r>
          </w:p>
        </w:tc>
        <w:tc>
          <w:tcPr>
            <w:tcW w:w="992" w:type="dxa"/>
            <w:vMerge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DD1EFE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9711D6" w:rsidRDefault="005C749D" w:rsidP="005C749D">
            <w:pPr>
              <w:jc w:val="center"/>
              <w:rPr>
                <w:color w:val="FF0000"/>
              </w:rPr>
            </w:pPr>
            <w:r w:rsidRPr="00DD1EFE">
              <w:rPr>
                <w:rFonts w:eastAsia="Calibri"/>
                <w:b/>
                <w:bCs/>
              </w:rPr>
              <w:t>Раздел ПМ.02 Разработка и администрирование баз данных</w:t>
            </w:r>
          </w:p>
        </w:tc>
        <w:tc>
          <w:tcPr>
            <w:tcW w:w="992" w:type="dxa"/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5C749D" w:rsidRPr="00DD1EFE" w:rsidRDefault="005C749D" w:rsidP="005C749D">
            <w:pPr>
              <w:ind w:left="-113" w:right="-113"/>
              <w:jc w:val="center"/>
            </w:pPr>
          </w:p>
        </w:tc>
      </w:tr>
      <w:tr w:rsidR="005C749D" w:rsidRPr="00DD1EFE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DD1EFE" w:rsidRDefault="005C749D" w:rsidP="005C749D">
            <w:pPr>
              <w:jc w:val="center"/>
            </w:pPr>
            <w:r w:rsidRPr="00DD1EFE">
              <w:rPr>
                <w:rFonts w:eastAsia="Calibri"/>
                <w:b/>
                <w:bCs/>
              </w:rPr>
              <w:t>МДК 02.02. Технология разработки и защиты баз данных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850" w:type="dxa"/>
            <w:vMerge/>
            <w:shd w:val="clear" w:color="auto" w:fill="C0C0C0"/>
          </w:tcPr>
          <w:p w:rsidR="005C749D" w:rsidRPr="00DD1EFE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6A2735">
              <w:rPr>
                <w:rFonts w:eastAsia="Calibri"/>
                <w:b/>
                <w:bCs/>
              </w:rPr>
              <w:t xml:space="preserve">Тема 2.1. </w:t>
            </w:r>
            <w:r w:rsidRPr="006A2735">
              <w:t>Разработка и проектирование баз данных</w:t>
            </w:r>
          </w:p>
        </w:tc>
        <w:tc>
          <w:tcPr>
            <w:tcW w:w="11907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749D" w:rsidRPr="006A2735" w:rsidRDefault="005C749D" w:rsidP="005C749D">
            <w:r w:rsidRPr="006A2735">
              <w:rPr>
                <w:rFonts w:eastAsia="Calibri"/>
                <w:b/>
                <w:bCs/>
              </w:rPr>
              <w:t xml:space="preserve">Содержание </w:t>
            </w:r>
            <w:r w:rsidRPr="006A2735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C0C0C0"/>
          </w:tcPr>
          <w:p w:rsidR="005C749D" w:rsidRPr="006A2735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jc w:val="center"/>
            </w:pPr>
            <w:r w:rsidRPr="006A2735">
              <w:t>1.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r w:rsidRPr="00475CC1">
              <w:t>Основные поняти</w:t>
            </w:r>
            <w:r>
              <w:t>я</w:t>
            </w:r>
            <w:r w:rsidRPr="00475CC1">
              <w:t xml:space="preserve"> и определения теории баз </w:t>
            </w:r>
            <w:r>
              <w:t xml:space="preserve">и банков </w:t>
            </w:r>
            <w:r w:rsidRPr="00475CC1">
              <w:t>данных. Основные принципы проектирования баз данных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suppressAutoHyphens/>
              <w:jc w:val="both"/>
            </w:pPr>
            <w:r w:rsidRPr="00475CC1">
              <w:t>Системный анализ предметной области. Модель «сущность – связь»</w:t>
            </w:r>
            <w:r>
              <w:t xml:space="preserve">. </w:t>
            </w:r>
            <w:r w:rsidRPr="00475CC1">
              <w:t xml:space="preserve">Построение </w:t>
            </w:r>
            <w:r w:rsidRPr="00475CC1">
              <w:rPr>
                <w:lang w:val="en-US"/>
              </w:rPr>
              <w:t>ER</w:t>
            </w:r>
            <w:r w:rsidRPr="00475CC1">
              <w:t xml:space="preserve"> – диаграммы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475CC1" w:rsidRDefault="005C749D" w:rsidP="005C749D">
            <w:pPr>
              <w:suppressAutoHyphens/>
              <w:jc w:val="both"/>
            </w:pPr>
            <w:r w:rsidRPr="00BA68C1">
              <w:t>Логическое проектирование баз данных. Модели данных.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475CC1" w:rsidRDefault="005C749D" w:rsidP="005C749D">
            <w:pPr>
              <w:suppressAutoHyphens/>
              <w:jc w:val="both"/>
            </w:pPr>
            <w:r w:rsidRPr="00475CC1">
              <w:t>Функциональная и многозначная зависимости</w:t>
            </w:r>
            <w:r w:rsidRPr="006A2735">
              <w:t xml:space="preserve">. </w:t>
            </w:r>
            <w:r w:rsidRPr="00BA68C1">
              <w:t>Нормализация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475CC1" w:rsidRDefault="005C749D" w:rsidP="005C749D">
            <w:pPr>
              <w:suppressAutoHyphens/>
              <w:jc w:val="both"/>
            </w:pPr>
            <w:r w:rsidRPr="006A2735">
              <w:t xml:space="preserve">Работа с современными </w:t>
            </w:r>
            <w:r w:rsidRPr="006A2735">
              <w:rPr>
                <w:lang w:val="en-US"/>
              </w:rPr>
              <w:t>CASE</w:t>
            </w:r>
            <w:r w:rsidRPr="006A2735">
              <w:t xml:space="preserve"> – средствами проектирования баз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>
              <w:t xml:space="preserve">Знания: основные положения теории баз данных, хранилищ данных, баз знаний; </w:t>
            </w:r>
            <w:r>
              <w:tab/>
              <w:t>основные принципы построения концептуальной, логической и физической модели данных; современные инструментальные средства разработки схемы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18</w:t>
            </w:r>
          </w:p>
        </w:tc>
        <w:tc>
          <w:tcPr>
            <w:tcW w:w="850" w:type="dxa"/>
            <w:vMerge/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 xml:space="preserve">1. 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AA50FE" w:rsidRDefault="005C749D" w:rsidP="005C749D">
            <w:pPr>
              <w:pStyle w:val="af"/>
              <w:spacing w:before="0" w:after="0"/>
              <w:jc w:val="both"/>
              <w:rPr>
                <w:i w:val="0"/>
              </w:rPr>
            </w:pPr>
            <w:r w:rsidRPr="00BA68C1">
              <w:rPr>
                <w:rFonts w:ascii="Times New Roman" w:hAnsi="Times New Roman"/>
                <w:i w:val="0"/>
                <w:sz w:val="24"/>
                <w:szCs w:val="24"/>
              </w:rPr>
              <w:t>Выбор и анализ предметной области при проектировании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 w:rsidRPr="00BA68C1">
              <w:t xml:space="preserve">Формулировка запросов пользователей. </w:t>
            </w:r>
            <w:r>
              <w:t>Внутренние и внешние о</w:t>
            </w:r>
            <w:r w:rsidRPr="00BA68C1">
              <w:t>граничения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 w:rsidRPr="00BA68C1">
              <w:t xml:space="preserve">Использование модели «сущность-связь» при построении  </w:t>
            </w:r>
            <w:r w:rsidRPr="00BA68C1">
              <w:rPr>
                <w:lang w:val="en-US"/>
              </w:rPr>
              <w:t>ER</w:t>
            </w:r>
            <w:r w:rsidRPr="00BA68C1">
              <w:t>-диаграммы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 w:rsidRPr="00BA68C1">
              <w:t>Выбор ключей и нормализация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r>
              <w:t>Логическое проектирование.</w:t>
            </w:r>
            <w:r w:rsidRPr="00DF5B92">
              <w:t xml:space="preserve"> Построение схемы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>
              <w:t>Умения: строить концептуальные модели баз данных и  разработка структуры баз данных;</w:t>
            </w:r>
          </w:p>
          <w:p w:rsidR="005C749D" w:rsidRDefault="005C749D" w:rsidP="005C749D">
            <w:r>
              <w:t>создавать объекты баз данных в современных системах управления базами данных и управлять доступом к этим объектам; работать с современными СASE-средствами проектирования баз данных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1E6ECA" w:rsidRDefault="005C749D" w:rsidP="005C749D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C749D" w:rsidRPr="006A2735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A05423">
              <w:rPr>
                <w:rFonts w:eastAsia="Calibri"/>
                <w:b/>
                <w:bCs/>
              </w:rPr>
              <w:t xml:space="preserve">Тема 2.2. </w:t>
            </w:r>
            <w:r w:rsidRPr="00272479">
              <w:t>Реализация баз данных в конкретной СУБД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</w:tcBorders>
          </w:tcPr>
          <w:p w:rsidR="005C749D" w:rsidRPr="00A05423" w:rsidRDefault="005C749D" w:rsidP="005C749D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992" w:type="dxa"/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 w:rsidRPr="00A05423">
              <w:t>1.</w:t>
            </w:r>
          </w:p>
        </w:tc>
        <w:tc>
          <w:tcPr>
            <w:tcW w:w="11367" w:type="dxa"/>
            <w:shd w:val="clear" w:color="auto" w:fill="auto"/>
          </w:tcPr>
          <w:p w:rsidR="005C749D" w:rsidRPr="00A139FB" w:rsidRDefault="005C749D" w:rsidP="005C749D">
            <w:pPr>
              <w:suppressAutoHyphens/>
              <w:jc w:val="both"/>
            </w:pPr>
            <w:r w:rsidRPr="00A139FB">
              <w:t xml:space="preserve">Структуры данных. Общий подход к организации </w:t>
            </w:r>
            <w:r>
              <w:t>представлений, таблиц, индексов</w:t>
            </w:r>
            <w:r w:rsidRPr="00A139FB">
              <w:t xml:space="preserve"> </w:t>
            </w:r>
          </w:p>
        </w:tc>
        <w:tc>
          <w:tcPr>
            <w:tcW w:w="992" w:type="dxa"/>
            <w:vMerge w:val="restart"/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>
              <w:t>4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  <w:r w:rsidRPr="009711D6">
              <w:t>6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shd w:val="clear" w:color="auto" w:fill="auto"/>
          </w:tcPr>
          <w:p w:rsidR="005C749D" w:rsidRPr="00A05423" w:rsidRDefault="005C749D" w:rsidP="005C749D">
            <w:r w:rsidRPr="00A139FB">
              <w:t xml:space="preserve">Инструментальные средства создания и заполнения баз данных. Методы и </w:t>
            </w:r>
            <w:r>
              <w:t xml:space="preserve">средства модификации баз данных 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shd w:val="clear" w:color="auto" w:fill="auto"/>
          </w:tcPr>
          <w:p w:rsidR="005C749D" w:rsidRPr="00A139FB" w:rsidRDefault="005C749D" w:rsidP="005C749D">
            <w:pPr>
              <w:suppressAutoHyphens/>
              <w:jc w:val="both"/>
            </w:pPr>
            <w:r>
              <w:t xml:space="preserve">Основные приемы работы с базами данных. </w:t>
            </w:r>
            <w:r w:rsidRPr="00A139FB">
              <w:t>Сортировка, поиск,</w:t>
            </w:r>
            <w:r>
              <w:t xml:space="preserve"> фильтрация данных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shd w:val="clear" w:color="auto" w:fill="auto"/>
          </w:tcPr>
          <w:p w:rsidR="005C749D" w:rsidRPr="00812F71" w:rsidRDefault="005C749D" w:rsidP="005C749D">
            <w:pPr>
              <w:suppressAutoHyphens/>
              <w:jc w:val="both"/>
            </w:pPr>
            <w:r w:rsidRPr="00A139FB">
              <w:t xml:space="preserve">Основные инструкции структурированного языка запросов </w:t>
            </w:r>
            <w:r w:rsidRPr="00A139FB">
              <w:rPr>
                <w:lang w:val="en-US"/>
              </w:rPr>
              <w:t>SQL</w:t>
            </w:r>
            <w:r>
              <w:t xml:space="preserve">. Типы объединения таблиц. Конструкции </w:t>
            </w:r>
            <w:r>
              <w:rPr>
                <w:lang w:val="en-US"/>
              </w:rPr>
              <w:t>INNER</w:t>
            </w:r>
            <w:r w:rsidRPr="00812F71">
              <w:t xml:space="preserve"> </w:t>
            </w:r>
            <w:r>
              <w:rPr>
                <w:lang w:val="en-US"/>
              </w:rPr>
              <w:t>JOIN</w:t>
            </w:r>
            <w:r w:rsidRPr="00014B7D">
              <w:t xml:space="preserve"> </w:t>
            </w:r>
            <w:r>
              <w:t xml:space="preserve">и </w:t>
            </w:r>
            <w:r>
              <w:rPr>
                <w:lang w:val="en-US"/>
              </w:rPr>
              <w:t>WHILE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shd w:val="clear" w:color="auto" w:fill="auto"/>
          </w:tcPr>
          <w:p w:rsidR="005C749D" w:rsidRPr="00A05423" w:rsidRDefault="005C749D" w:rsidP="005C749D">
            <w:pPr>
              <w:suppressAutoHyphens/>
              <w:jc w:val="both"/>
            </w:pPr>
            <w:r w:rsidRPr="00A139FB">
              <w:t>Статические и динамические запросы.</w:t>
            </w:r>
            <w:r>
              <w:t xml:space="preserve"> </w:t>
            </w:r>
            <w:r w:rsidRPr="00A139FB">
              <w:t>Сложные и вложенные запросы</w:t>
            </w:r>
            <w:r>
              <w:t>. Использование подзапросов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6.</w:t>
            </w:r>
          </w:p>
        </w:tc>
        <w:tc>
          <w:tcPr>
            <w:tcW w:w="11367" w:type="dxa"/>
            <w:shd w:val="clear" w:color="auto" w:fill="auto"/>
          </w:tcPr>
          <w:p w:rsidR="005C749D" w:rsidRPr="00812F71" w:rsidRDefault="005C749D" w:rsidP="005C749D">
            <w:r w:rsidRPr="00A139FB">
              <w:t xml:space="preserve">Основы разработки приложений с использованием языка </w:t>
            </w:r>
            <w:r w:rsidRPr="00A139FB">
              <w:rPr>
                <w:lang w:val="en-US"/>
              </w:rPr>
              <w:t>SQL</w:t>
            </w:r>
            <w:r>
              <w:t>. Сортировка и группировка результатов запроса. Операторы сравнения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612E3A" w:rsidRDefault="005C749D" w:rsidP="005C749D">
            <w:pPr>
              <w:suppressAutoHyphens/>
              <w:jc w:val="both"/>
            </w:pPr>
            <w:r w:rsidRPr="00612E3A">
              <w:t>Знания:</w:t>
            </w:r>
            <w:r>
              <w:t xml:space="preserve"> методы описания схем баз данных в современных системах управления базами данных (СУБД); структуры данных СУБД, общий подход к организации представлений, таблиц, индексов и кластеров; методы организации целостности данных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30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>
              <w:t>Создание таблиц базы данных. Модификация структуры таблиц. Ведение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>
              <w:t>Создание схемы данных. Типы связей.</w:t>
            </w:r>
            <w:r w:rsidRPr="00DF5B92">
              <w:t xml:space="preserve"> </w:t>
            </w:r>
            <w:r>
              <w:t>Индексирование</w:t>
            </w:r>
            <w:r w:rsidRPr="00DF5B92">
              <w:t xml:space="preserve"> таблиц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139FB" w:rsidRDefault="005C749D" w:rsidP="005C749D">
            <w:r>
              <w:t>Основные приемы работы с данными</w:t>
            </w:r>
            <w:r w:rsidRPr="00DF5B92">
              <w:t>.</w:t>
            </w:r>
            <w:r>
              <w:t xml:space="preserve"> Редактирование и удаление записей таблицы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139FB" w:rsidRDefault="005C749D" w:rsidP="005C749D">
            <w:r w:rsidRPr="00DF5B92">
              <w:t xml:space="preserve">Построение запросов </w:t>
            </w:r>
            <w:r>
              <w:t>с использованием Конструктора запросов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12F71" w:rsidRDefault="005C749D" w:rsidP="005C749D">
            <w:r>
              <w:t xml:space="preserve">Использование языка </w:t>
            </w:r>
            <w:r>
              <w:rPr>
                <w:lang w:val="en-US"/>
              </w:rPr>
              <w:t>SQL</w:t>
            </w:r>
            <w:r>
              <w:t xml:space="preserve">. Типы и особенности  оператора </w:t>
            </w:r>
            <w:r>
              <w:rPr>
                <w:lang w:val="en-US"/>
              </w:rPr>
              <w:t>JOIN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6.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>
              <w:t xml:space="preserve">Использование функций агрегирования. Группировка данных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7.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 w:rsidRPr="00A139FB">
              <w:t>Статические и динамические запросы.</w:t>
            </w:r>
            <w:r>
              <w:t xml:space="preserve"> Вывод результатов запросов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8.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C3658D" w:rsidRDefault="005C749D" w:rsidP="005C749D">
            <w:r w:rsidRPr="00A139FB">
              <w:t>Сложные и вложенные запросы</w:t>
            </w:r>
            <w:r>
              <w:t xml:space="preserve">. Подзапросы. Правила объединения результатов запросов с помощью </w:t>
            </w:r>
            <w:r>
              <w:rPr>
                <w:lang w:val="en-US"/>
              </w:rPr>
              <w:t>UNION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9.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139FB" w:rsidRDefault="005C749D" w:rsidP="005C749D">
            <w:r w:rsidRPr="00DF5B92">
              <w:t xml:space="preserve">Разработка прикладных программ. Создание отчетов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754BD" w:rsidRDefault="005C749D" w:rsidP="005C749D">
            <w:r w:rsidRPr="005754BD">
              <w:t xml:space="preserve">Умения: </w:t>
            </w:r>
            <w:r>
              <w:t>создавать объекты баз данных в современных системах управления базами данных и управлять доступом к этим объектам; работать с современными СASE-средствами проектирования баз данных; формировать и настраивать схему базы данных; разрабатывать структурированные запросы с использованием языка SQL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Default="005C749D" w:rsidP="005C749D">
            <w:pPr>
              <w:jc w:val="center"/>
            </w:pPr>
            <w:r>
              <w:rPr>
                <w:rFonts w:eastAsia="Calibri"/>
                <w:b/>
                <w:bCs/>
              </w:rPr>
              <w:lastRenderedPageBreak/>
              <w:t>Т</w:t>
            </w:r>
            <w:r w:rsidRPr="001361FF">
              <w:rPr>
                <w:rFonts w:eastAsia="Calibri"/>
                <w:b/>
                <w:bCs/>
              </w:rPr>
              <w:t xml:space="preserve">ема 2.3. </w:t>
            </w:r>
            <w:r w:rsidRPr="00D425EA">
              <w:t>Администрирование баз данных</w:t>
            </w: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  <w:r>
              <w:t xml:space="preserve"> </w:t>
            </w:r>
          </w:p>
          <w:p w:rsidR="005C749D" w:rsidRDefault="005C749D" w:rsidP="005C749D">
            <w:pPr>
              <w:jc w:val="center"/>
            </w:pPr>
          </w:p>
          <w:p w:rsidR="005C749D" w:rsidRPr="001361FF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bottom w:val="nil"/>
              <w:right w:val="single" w:sz="4" w:space="0" w:color="auto"/>
            </w:tcBorders>
          </w:tcPr>
          <w:p w:rsidR="005C749D" w:rsidRPr="00A05423" w:rsidRDefault="005C749D" w:rsidP="005C749D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 w:rsidRPr="009711D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vMerge w:val="restart"/>
            <w:tcBorders>
              <w:right w:val="single" w:sz="4" w:space="0" w:color="auto"/>
            </w:tcBorders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A05423">
              <w:t>1.</w:t>
            </w:r>
          </w:p>
        </w:tc>
        <w:tc>
          <w:tcPr>
            <w:tcW w:w="11367" w:type="dxa"/>
            <w:vMerge w:val="restart"/>
            <w:tcBorders>
              <w:right w:val="single" w:sz="4" w:space="0" w:color="auto"/>
            </w:tcBorders>
          </w:tcPr>
          <w:p w:rsidR="005C749D" w:rsidRPr="00A05423" w:rsidRDefault="005C749D" w:rsidP="005C749D">
            <w:pPr>
              <w:jc w:val="both"/>
              <w:rPr>
                <w:rFonts w:eastAsia="Calibri"/>
                <w:b/>
                <w:bCs/>
              </w:rPr>
            </w:pPr>
            <w:r w:rsidRPr="00BD24C3">
              <w:t>Основные понятия и определения  администрирования баз данных</w:t>
            </w:r>
            <w:r>
              <w:t>.</w:t>
            </w:r>
            <w:r w:rsidRPr="00BD24C3">
              <w:t xml:space="preserve"> Общее управление базами данных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 xml:space="preserve">2  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18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76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jc w:val="center"/>
            </w:pPr>
          </w:p>
        </w:tc>
        <w:tc>
          <w:tcPr>
            <w:tcW w:w="113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  <w:r>
              <w:t xml:space="preserve">Логическая структура и физическая организация баз данных. </w:t>
            </w:r>
            <w:r w:rsidRPr="00BD24C3">
              <w:t xml:space="preserve">Ведение и восстановление </w:t>
            </w:r>
            <w:r>
              <w:t>БД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  <w:r w:rsidRPr="00BD24C3">
              <w:t>Управление доступом к данным. Управление обработкой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  <w:r w:rsidRPr="00BD24C3">
              <w:t>Резервное копирование</w:t>
            </w:r>
            <w:r>
              <w:t xml:space="preserve"> БД. В</w:t>
            </w:r>
            <w:r w:rsidRPr="00BD24C3">
              <w:t>осстановление</w:t>
            </w:r>
            <w:r>
              <w:t xml:space="preserve"> данных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suppressAutoHyphens/>
              <w:jc w:val="both"/>
            </w:pPr>
            <w:r w:rsidRPr="00BD24C3">
              <w:t>Хранимые процедуры и триггеры.</w:t>
            </w:r>
            <w:r>
              <w:t xml:space="preserve"> </w:t>
            </w:r>
            <w:r w:rsidRPr="00BD24C3">
              <w:t>Обеспечение достоверности информации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 w:rsidRPr="00612E3A">
              <w:t>Знания</w:t>
            </w:r>
            <w:r>
              <w:t xml:space="preserve">: структуры данных СУБД, общий подход к организации представлений, таблиц, индексов и кластеров; методы организации целостности данных; способы контроля доступа к данным и управления привилегиями; основные методы и средства защиты данных в базах данных; </w:t>
            </w:r>
            <w:r>
              <w:tab/>
              <w:t>модели и структуры информационных систем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suppressAutoHyphens/>
              <w:jc w:val="both"/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pStyle w:val="af"/>
              <w:spacing w:before="0" w:after="0"/>
              <w:jc w:val="both"/>
            </w:pPr>
            <w:r w:rsidRPr="00CA0FAB">
              <w:rPr>
                <w:rFonts w:ascii="Times New Roman" w:hAnsi="Times New Roman"/>
                <w:i w:val="0"/>
                <w:sz w:val="24"/>
                <w:szCs w:val="24"/>
              </w:rPr>
              <w:t xml:space="preserve">Управление привилегиями и доступом к данным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suppressAutoHyphens/>
              <w:jc w:val="both"/>
            </w:pPr>
            <w:r w:rsidRPr="00D317F1">
              <w:t>Создание хранимых процедур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suppressAutoHyphens/>
              <w:jc w:val="both"/>
            </w:pPr>
            <w:r>
              <w:t>Разработка локальных и глобальных хранимых процедур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suppressAutoHyphens/>
              <w:jc w:val="both"/>
            </w:pPr>
            <w:r>
              <w:t xml:space="preserve">Создание и использование функций: встроенных, скалярных, табличных, </w:t>
            </w:r>
            <w:proofErr w:type="spellStart"/>
            <w:r>
              <w:t>многооператорных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915ECB" w:rsidRDefault="005C749D" w:rsidP="005C749D">
            <w:pPr>
              <w:suppressAutoHyphens/>
              <w:jc w:val="both"/>
            </w:pPr>
            <w:r w:rsidRPr="00915ECB">
              <w:rPr>
                <w:bCs/>
                <w:lang w:eastAsia="ru-RU"/>
              </w:rPr>
              <w:t>Использование ограничений и триггеров для обеспечения целостности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5754BD">
              <w:t>Умения</w:t>
            </w:r>
            <w:r>
              <w:t>: работать с современными СASE-средствами проектирования баз данных; формировать и настраивать схему базы данных; разрабатывать структурированные запросы с использованием языка SQL; создавать хранимые процедуры и триггеры базы данных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Default="005C749D" w:rsidP="005C749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</w:pPr>
            <w:r w:rsidRPr="00C63E8C">
              <w:rPr>
                <w:b/>
              </w:rPr>
              <w:t>Тема 2</w:t>
            </w:r>
            <w:r>
              <w:t>.</w:t>
            </w:r>
            <w:r w:rsidRPr="00C63E8C">
              <w:rPr>
                <w:b/>
              </w:rPr>
              <w:t>4</w:t>
            </w:r>
            <w:r>
              <w:t>. Защита баз данных</w:t>
            </w:r>
          </w:p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 w:rsidRPr="00EF6FA9">
              <w:rPr>
                <w:b/>
              </w:rPr>
              <w:t>Содержание</w:t>
            </w:r>
            <w:r w:rsidRPr="00EF6FA9">
              <w:t xml:space="preserve"> (</w:t>
            </w:r>
            <w:r w:rsidRPr="00EF6FA9">
              <w:rPr>
                <w:i/>
              </w:rPr>
              <w:t>указывается перечень дидактических единиц</w:t>
            </w:r>
            <w:r w:rsidRPr="00EF6FA9">
              <w:t>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Основные проблемы и способы защиты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suppressAutoHyphens/>
              <w:jc w:val="both"/>
            </w:pPr>
            <w:r w:rsidRPr="008E2C89">
              <w:t>Технологические методы защиты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Организационные рекомендации по обеспечению безопасности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Методы организации целостности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Способы контроля доступа к данным и управление привилегиями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r w:rsidRPr="0044041F">
              <w:t>6.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suppressAutoHyphens/>
              <w:jc w:val="both"/>
            </w:pPr>
            <w:r w:rsidRPr="008E2C89">
              <w:t>Основные методы и средства защиты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754BD" w:rsidRDefault="005C749D" w:rsidP="005C749D">
            <w:pPr>
              <w:suppressAutoHyphens/>
              <w:jc w:val="both"/>
            </w:pPr>
            <w:r w:rsidRPr="005754BD">
              <w:t>Знания:</w:t>
            </w:r>
            <w:r>
              <w:t xml:space="preserve"> создавать хранимые процедуры и триггеры базы данных; применять стандартные методы для защиты объектов базы данных; методику выбора  архитектуры  узлов коммуникации сетей  ЭВМ и телекоммуникаций для неоднородных потоков информации; </w:t>
            </w:r>
            <w:r>
              <w:tab/>
              <w:t>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87E54" w:rsidRDefault="005C749D" w:rsidP="005C749D">
            <w:pPr>
              <w:suppressAutoHyphens/>
              <w:jc w:val="both"/>
              <w:rPr>
                <w:b/>
              </w:rPr>
            </w:pPr>
            <w:r w:rsidRPr="00187E54">
              <w:rPr>
                <w:b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suppressAutoHyphens/>
              <w:jc w:val="both"/>
            </w:pPr>
            <w:r>
              <w:t>Организация целостности данных. Защита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Управление транзакциями. Свойства транзакций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Средства защиты СУБД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Управление параллельным доступом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Восстановление базы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5754BD">
              <w:t>Умения</w:t>
            </w:r>
            <w:r>
              <w:t>: способы контроля доступа к данным и управления привилегиями; основные методы и средства защиты данных в базах данных; модели и структуры информационных систем; основные типы сетевых топологий, приемы работы в компьютерных сетях; информационные ресурсы компьютерных сетей; технологии передачи и обмена данными в компьютерных сетях; основы разработки приложений баз данных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B91562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B91562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B91562">
              <w:rPr>
                <w:rFonts w:eastAsia="Calibri"/>
                <w:b/>
                <w:bCs/>
              </w:rPr>
              <w:t>Самостоятельная работа при изучении раздела ПМ</w:t>
            </w:r>
            <w:r w:rsidRPr="00B91562">
              <w:rPr>
                <w:i/>
              </w:rPr>
              <w:t xml:space="preserve"> </w:t>
            </w:r>
            <w:r w:rsidRPr="00B91562">
              <w:rPr>
                <w:b/>
              </w:rPr>
              <w:t>2.</w:t>
            </w:r>
            <w:r w:rsidRPr="00B91562">
              <w:rPr>
                <w:i/>
              </w:rPr>
              <w:t xml:space="preserve"> (при наличии, указываются задания)</w:t>
            </w:r>
          </w:p>
        </w:tc>
        <w:tc>
          <w:tcPr>
            <w:tcW w:w="992" w:type="dxa"/>
            <w:vMerge w:val="restart"/>
          </w:tcPr>
          <w:p w:rsidR="005C749D" w:rsidRPr="00F86E39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5C749D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Pr="00B91562" w:rsidRDefault="005C749D" w:rsidP="005C749D">
            <w:pPr>
              <w:ind w:left="-113" w:right="-113"/>
              <w:jc w:val="center"/>
            </w:pPr>
          </w:p>
        </w:tc>
      </w:tr>
      <w:tr w:rsidR="005C749D" w:rsidRPr="00B91562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B91562" w:rsidRDefault="005C749D" w:rsidP="005C749D">
            <w:pPr>
              <w:jc w:val="center"/>
              <w:rPr>
                <w:b/>
              </w:rPr>
            </w:pPr>
            <w:r w:rsidRPr="00B91562">
              <w:rPr>
                <w:b/>
              </w:rPr>
              <w:t>Примерная тематика внеаудиторной самостоятельной работы</w:t>
            </w:r>
          </w:p>
          <w:p w:rsidR="005C749D" w:rsidRPr="00B91562" w:rsidRDefault="005C749D" w:rsidP="005C749D">
            <w:pPr>
              <w:jc w:val="center"/>
              <w:rPr>
                <w:b/>
                <w:sz w:val="6"/>
              </w:rPr>
            </w:pP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>
              <w:t>с</w:t>
            </w:r>
            <w:r w:rsidRPr="001B4582">
              <w:t>истематическая проработка конспектов занятий, учебной и специальной технической литературы</w:t>
            </w:r>
          </w:p>
          <w:p w:rsidR="005C749D" w:rsidRDefault="005C749D" w:rsidP="005C749D">
            <w:pPr>
              <w:numPr>
                <w:ilvl w:val="0"/>
                <w:numId w:val="34"/>
              </w:numPr>
            </w:pPr>
            <w:r>
              <w:t>п</w:t>
            </w:r>
            <w:r w:rsidRPr="001B4582">
              <w:t>одготовка к практическим работам, оформление практических работ и подготовка к их защите</w:t>
            </w:r>
            <w:r>
              <w:t>;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>
              <w:t>п</w:t>
            </w:r>
            <w:r w:rsidRPr="001B4582">
              <w:t>одготовка сообщений по темам:</w:t>
            </w:r>
          </w:p>
          <w:p w:rsidR="005C749D" w:rsidRPr="001B4582" w:rsidRDefault="005C749D" w:rsidP="005C749D">
            <w:pPr>
              <w:numPr>
                <w:ilvl w:val="0"/>
                <w:numId w:val="39"/>
              </w:numPr>
            </w:pPr>
            <w:r w:rsidRPr="001B4582">
              <w:t>«</w:t>
            </w:r>
            <w:r w:rsidRPr="00915C0B">
              <w:t>Модели данных: сетевая, иерархическая и  реляционная</w:t>
            </w:r>
            <w:r w:rsidRPr="001B4582">
              <w:t>»</w:t>
            </w:r>
          </w:p>
          <w:p w:rsidR="005C749D" w:rsidRPr="001B4582" w:rsidRDefault="005C749D" w:rsidP="005C749D">
            <w:pPr>
              <w:numPr>
                <w:ilvl w:val="0"/>
                <w:numId w:val="39"/>
              </w:numPr>
            </w:pPr>
            <w:r w:rsidRPr="001B4582">
              <w:t>«</w:t>
            </w:r>
            <w:r>
              <w:t>Нормализация отношений</w:t>
            </w:r>
            <w:r w:rsidRPr="001B4582">
              <w:t>»</w:t>
            </w:r>
          </w:p>
          <w:p w:rsidR="005C749D" w:rsidRPr="001B4582" w:rsidRDefault="005C749D" w:rsidP="005C749D">
            <w:pPr>
              <w:numPr>
                <w:ilvl w:val="0"/>
                <w:numId w:val="36"/>
              </w:numPr>
            </w:pPr>
            <w:r>
              <w:t>п</w:t>
            </w:r>
            <w:r w:rsidRPr="001B4582">
              <w:t>одготовка презентаций по темам:</w:t>
            </w:r>
          </w:p>
          <w:p w:rsidR="005C749D" w:rsidRPr="001B4582" w:rsidRDefault="005C749D" w:rsidP="005C749D">
            <w:pPr>
              <w:numPr>
                <w:ilvl w:val="0"/>
                <w:numId w:val="39"/>
              </w:numPr>
            </w:pPr>
            <w:r w:rsidRPr="001B4582">
              <w:t>«</w:t>
            </w:r>
            <w:r w:rsidRPr="00B91562">
              <w:t>Создание базы данных по индивидуальному заданию</w:t>
            </w:r>
            <w:r w:rsidRPr="001B4582">
              <w:t>»</w:t>
            </w:r>
          </w:p>
          <w:p w:rsidR="005C749D" w:rsidRPr="00B91562" w:rsidRDefault="005C749D" w:rsidP="005C749D">
            <w:pPr>
              <w:numPr>
                <w:ilvl w:val="0"/>
                <w:numId w:val="39"/>
              </w:numPr>
              <w:rPr>
                <w:b/>
              </w:rPr>
            </w:pPr>
            <w:r w:rsidRPr="001B4582">
              <w:t>«</w:t>
            </w:r>
            <w:r w:rsidRPr="00B91562">
              <w:t xml:space="preserve">Построение и </w:t>
            </w:r>
            <w:r>
              <w:t>реализация</w:t>
            </w:r>
            <w:r w:rsidRPr="00B91562">
              <w:t xml:space="preserve"> запросов</w:t>
            </w:r>
            <w:r w:rsidRPr="001B4582">
              <w:t>»</w:t>
            </w:r>
          </w:p>
        </w:tc>
        <w:tc>
          <w:tcPr>
            <w:tcW w:w="992" w:type="dxa"/>
            <w:vMerge/>
            <w:shd w:val="clear" w:color="auto" w:fill="C0C0C0"/>
          </w:tcPr>
          <w:p w:rsidR="005C749D" w:rsidRPr="00B91562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C0C0C0"/>
          </w:tcPr>
          <w:p w:rsidR="005C749D" w:rsidRPr="00B91562" w:rsidRDefault="005C749D" w:rsidP="005C749D">
            <w:pPr>
              <w:ind w:left="-113" w:right="-113"/>
              <w:jc w:val="center"/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Default="005C749D" w:rsidP="005C749D">
            <w:pPr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Учебная практика</w:t>
            </w:r>
          </w:p>
          <w:p w:rsidR="005C749D" w:rsidRPr="00202760" w:rsidRDefault="005C749D" w:rsidP="005C749D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:rsidR="005C749D" w:rsidRPr="00943B37" w:rsidRDefault="005C749D" w:rsidP="005C749D">
            <w:pPr>
              <w:rPr>
                <w:rFonts w:eastAsia="Calibri"/>
                <w:b/>
                <w:bCs/>
              </w:rPr>
            </w:pPr>
            <w:r w:rsidRPr="00245B2E">
              <w:rPr>
                <w:rFonts w:eastAsia="Calibri"/>
                <w:b/>
                <w:bCs/>
              </w:rPr>
              <w:t xml:space="preserve">Раздел 1 Инфокоммуникационные системы и </w:t>
            </w:r>
            <w:r w:rsidRPr="00943B37">
              <w:rPr>
                <w:rFonts w:eastAsia="Calibri"/>
                <w:b/>
                <w:bCs/>
              </w:rPr>
              <w:t xml:space="preserve">сети </w:t>
            </w:r>
          </w:p>
          <w:p w:rsidR="005C749D" w:rsidRDefault="005C749D" w:rsidP="005C749D">
            <w:r w:rsidRPr="00D059D9">
              <w:t>Основные типы сетевых технологий</w:t>
            </w:r>
          </w:p>
          <w:p w:rsidR="005C749D" w:rsidRDefault="005C749D" w:rsidP="005C749D">
            <w:r w:rsidRPr="00D059D9">
              <w:t>Информационные ресурсы компьютерных сетей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Сравнительный анализ топологий сети</w:t>
            </w:r>
          </w:p>
          <w:p w:rsidR="005C749D" w:rsidRPr="00202760" w:rsidRDefault="005C749D" w:rsidP="005C749D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>Раздел 2. Разработка и администрирование баз данных</w:t>
            </w:r>
          </w:p>
          <w:p w:rsidR="005C749D" w:rsidRDefault="005C749D" w:rsidP="005C749D">
            <w:r w:rsidRPr="00475CC1">
              <w:t>Сист</w:t>
            </w:r>
            <w:r>
              <w:t>емный анализ предметной области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Способы и средства объединения данных </w:t>
            </w:r>
          </w:p>
          <w:p w:rsidR="005C749D" w:rsidRDefault="005C749D" w:rsidP="005C749D">
            <w:r>
              <w:t>А</w:t>
            </w:r>
            <w:r w:rsidRPr="00BD24C3">
              <w:t>дминистрировани</w:t>
            </w:r>
            <w:r>
              <w:t xml:space="preserve">е и </w:t>
            </w:r>
            <w:r w:rsidRPr="00BD24C3">
              <w:t xml:space="preserve"> управление баз</w:t>
            </w:r>
            <w:r>
              <w:t>ами</w:t>
            </w:r>
            <w:r w:rsidRPr="00BD24C3">
              <w:t xml:space="preserve"> данных</w:t>
            </w:r>
          </w:p>
          <w:p w:rsidR="005C749D" w:rsidRPr="00C303DF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Организационные и </w:t>
            </w:r>
            <w:r>
              <w:t>т</w:t>
            </w:r>
            <w:r w:rsidRPr="008E2C89">
              <w:t>ехнологические методы защиты</w:t>
            </w:r>
            <w:r>
              <w:t xml:space="preserve"> баз данных</w:t>
            </w:r>
          </w:p>
        </w:tc>
        <w:tc>
          <w:tcPr>
            <w:tcW w:w="992" w:type="dxa"/>
          </w:tcPr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 w:rsidRPr="00014B7D">
              <w:rPr>
                <w:b/>
              </w:rPr>
              <w:t>72</w:t>
            </w: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 w:rsidRPr="00014B7D">
              <w:rPr>
                <w:b/>
              </w:rPr>
              <w:t>30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6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 w:rsidRPr="00014B7D">
              <w:rPr>
                <w:b/>
              </w:rPr>
              <w:t>42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A475D0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A475D0" w:rsidRDefault="005C749D" w:rsidP="005C749D">
            <w:pPr>
              <w:ind w:left="-113" w:right="-113"/>
              <w:jc w:val="center"/>
              <w:rPr>
                <w:color w:val="FF0000"/>
              </w:rPr>
            </w:pPr>
            <w:r w:rsidRPr="00A475D0">
              <w:t>6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202760" w:rsidRDefault="005C749D" w:rsidP="005C749D">
            <w:pPr>
              <w:rPr>
                <w:i/>
              </w:rPr>
            </w:pPr>
            <w:r w:rsidRPr="00202760">
              <w:rPr>
                <w:rFonts w:eastAsia="Calibri"/>
                <w:b/>
                <w:bCs/>
              </w:rPr>
              <w:t>Производственная практика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202760">
              <w:rPr>
                <w:i/>
              </w:rPr>
              <w:t xml:space="preserve">– </w:t>
            </w:r>
            <w:r w:rsidRPr="00202760">
              <w:rPr>
                <w:b/>
              </w:rPr>
              <w:t>(по профилю специальности)</w:t>
            </w:r>
          </w:p>
          <w:p w:rsidR="005C749D" w:rsidRPr="00202760" w:rsidRDefault="005C749D" w:rsidP="005C749D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:rsidR="005C749D" w:rsidRPr="00943B37" w:rsidRDefault="005C749D" w:rsidP="005C749D">
            <w:pPr>
              <w:rPr>
                <w:rFonts w:eastAsia="Calibri"/>
                <w:b/>
                <w:bCs/>
              </w:rPr>
            </w:pPr>
            <w:r w:rsidRPr="00245B2E">
              <w:rPr>
                <w:rFonts w:eastAsia="Calibri"/>
                <w:b/>
                <w:bCs/>
              </w:rPr>
              <w:t xml:space="preserve">Раздел 1 Инфокоммуникационные системы и </w:t>
            </w:r>
            <w:r w:rsidRPr="00943B37">
              <w:rPr>
                <w:rFonts w:eastAsia="Calibri"/>
                <w:b/>
                <w:bCs/>
              </w:rPr>
              <w:t xml:space="preserve">сети 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архитектуры и устройства</w:t>
            </w:r>
            <w:r w:rsidRPr="00245B2E">
              <w:rPr>
                <w:rFonts w:eastAsia="Calibri"/>
                <w:bCs/>
              </w:rPr>
              <w:t xml:space="preserve"> сетей и систем.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202760">
              <w:rPr>
                <w:rFonts w:eastAsia="Calibri"/>
                <w:bCs/>
              </w:rPr>
              <w:t xml:space="preserve">Определение </w:t>
            </w:r>
            <w:r>
              <w:rPr>
                <w:rFonts w:eastAsia="Calibri"/>
                <w:bCs/>
              </w:rPr>
              <w:t>межсетевого взаимодействия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Описание м</w:t>
            </w:r>
            <w:r w:rsidRPr="00245B2E">
              <w:rPr>
                <w:rFonts w:eastAsia="Calibri"/>
                <w:bCs/>
              </w:rPr>
              <w:t>одели и структуры информационных сетей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Построение к</w:t>
            </w:r>
            <w:r w:rsidRPr="00245B2E">
              <w:rPr>
                <w:rFonts w:eastAsia="Calibri"/>
                <w:bCs/>
              </w:rPr>
              <w:t>оммуникаци</w:t>
            </w:r>
            <w:r>
              <w:rPr>
                <w:rFonts w:eastAsia="Calibri"/>
                <w:bCs/>
              </w:rPr>
              <w:t>онных</w:t>
            </w:r>
            <w:r w:rsidRPr="00245B2E">
              <w:rPr>
                <w:rFonts w:eastAsia="Calibri"/>
                <w:bCs/>
              </w:rPr>
              <w:t xml:space="preserve"> подсет</w:t>
            </w:r>
            <w:r>
              <w:rPr>
                <w:rFonts w:eastAsia="Calibri"/>
                <w:bCs/>
              </w:rPr>
              <w:t>ей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245B2E">
              <w:rPr>
                <w:rFonts w:eastAsia="Calibri"/>
                <w:bCs/>
              </w:rPr>
              <w:t>Сопровождение</w:t>
            </w:r>
            <w:r>
              <w:rPr>
                <w:rFonts w:eastAsia="Calibri"/>
                <w:bCs/>
              </w:rPr>
              <w:t xml:space="preserve"> </w:t>
            </w:r>
            <w:r w:rsidRPr="00245B2E">
              <w:rPr>
                <w:rFonts w:eastAsia="Calibri"/>
                <w:bCs/>
              </w:rPr>
              <w:t xml:space="preserve"> серверов информационных сетей</w:t>
            </w:r>
          </w:p>
          <w:p w:rsidR="005C749D" w:rsidRPr="00202760" w:rsidRDefault="005C749D" w:rsidP="005C749D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lastRenderedPageBreak/>
              <w:t>Раздел 2. Разработка и администрирование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про</w:t>
            </w:r>
            <w:r w:rsidRPr="00202760">
              <w:rPr>
                <w:rFonts w:eastAsia="Calibri"/>
                <w:bCs/>
              </w:rPr>
              <w:t>ектирование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6A2735">
              <w:t xml:space="preserve">Работа с современными </w:t>
            </w:r>
            <w:r w:rsidRPr="006A2735">
              <w:rPr>
                <w:lang w:val="en-US"/>
              </w:rPr>
              <w:t>CASE</w:t>
            </w:r>
            <w:r w:rsidRPr="006A2735">
              <w:t>–</w:t>
            </w:r>
            <w:proofErr w:type="gramStart"/>
            <w:r w:rsidRPr="006A2735">
              <w:t xml:space="preserve">средствами </w:t>
            </w:r>
            <w:r>
              <w:t xml:space="preserve"> </w:t>
            </w:r>
            <w:r w:rsidRPr="006A2735">
              <w:t>проектирования</w:t>
            </w:r>
            <w:proofErr w:type="gramEnd"/>
            <w:r w:rsidRPr="006A2735">
              <w:t xml:space="preserve">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202760">
              <w:rPr>
                <w:rFonts w:eastAsia="Calibri"/>
                <w:bCs/>
              </w:rPr>
              <w:t>Реализа</w:t>
            </w:r>
            <w:r>
              <w:rPr>
                <w:rFonts w:eastAsia="Calibri"/>
                <w:bCs/>
              </w:rPr>
              <w:t>ция баз данных в конкретной СУБД</w:t>
            </w:r>
          </w:p>
          <w:p w:rsidR="005C749D" w:rsidRDefault="005C749D" w:rsidP="005C749D">
            <w:r>
              <w:t>Основные приемы работы с данными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t>Использование языка структурированных запросов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Администрирова</w:t>
            </w:r>
            <w:r w:rsidRPr="00202760">
              <w:rPr>
                <w:rFonts w:eastAsia="Calibri"/>
                <w:bCs/>
              </w:rPr>
              <w:t>ние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t>Логическая структура и физическая организация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Защита баз дан</w:t>
            </w:r>
            <w:r w:rsidRPr="00202760">
              <w:rPr>
                <w:rFonts w:eastAsia="Calibri"/>
                <w:bCs/>
              </w:rPr>
              <w:t>ных</w:t>
            </w:r>
          </w:p>
          <w:p w:rsidR="005C749D" w:rsidRPr="007C719F" w:rsidRDefault="005C749D" w:rsidP="005C749D">
            <w:pPr>
              <w:rPr>
                <w:rFonts w:eastAsia="Calibri"/>
                <w:bCs/>
                <w:i/>
                <w:highlight w:val="yellow"/>
              </w:rPr>
            </w:pPr>
            <w:r>
              <w:t>Средства и методы  восстановления  базы данных</w:t>
            </w:r>
          </w:p>
        </w:tc>
        <w:tc>
          <w:tcPr>
            <w:tcW w:w="992" w:type="dxa"/>
            <w:vMerge w:val="restart"/>
          </w:tcPr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lastRenderedPageBreak/>
              <w:t>216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14B7D">
              <w:rPr>
                <w:b/>
              </w:rPr>
              <w:t>0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Pr="00014B7D">
              <w:rPr>
                <w:b/>
              </w:rPr>
              <w:t>2</w:t>
            </w:r>
            <w:r>
              <w:rPr>
                <w:b/>
              </w:rPr>
              <w:t>6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</w:t>
            </w:r>
            <w:r>
              <w:t>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12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12</w:t>
            </w:r>
          </w:p>
          <w:p w:rsidR="005C749D" w:rsidRPr="001635BC" w:rsidRDefault="005C749D" w:rsidP="005C749D">
            <w:pPr>
              <w:ind w:left="-113" w:right="-113"/>
              <w:jc w:val="center"/>
              <w:rPr>
                <w:lang w:val="en-US"/>
              </w:rPr>
            </w:pPr>
            <w:r>
              <w:t>12</w:t>
            </w:r>
          </w:p>
          <w:p w:rsidR="005C749D" w:rsidRPr="00A475D0" w:rsidRDefault="005C749D" w:rsidP="005C749D">
            <w:pPr>
              <w:ind w:left="-113" w:right="-113"/>
              <w:jc w:val="center"/>
            </w:pPr>
            <w:r>
              <w:t>12</w:t>
            </w:r>
          </w:p>
        </w:tc>
        <w:tc>
          <w:tcPr>
            <w:tcW w:w="850" w:type="dxa"/>
            <w:vMerge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lastRenderedPageBreak/>
              <w:t>практический опыт: построения концептуальной модели баз данных и  разработки структуры баз данных;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работы с  объектами базы данных в конкретной системе управления базами данных;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использования  средств создания и заполнения  базы данных;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использования стандартных методов защиты объектов базы данных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построения топологической структуры сетей телекоммуникаций;</w:t>
            </w:r>
          </w:p>
          <w:p w:rsidR="005C749D" w:rsidRPr="001635BC" w:rsidRDefault="005C749D" w:rsidP="005C749D">
            <w:pPr>
              <w:rPr>
                <w:rFonts w:eastAsia="Calibri"/>
                <w:b/>
                <w:bCs/>
              </w:rPr>
            </w:pPr>
            <w:r w:rsidRPr="001635BC">
              <w:rPr>
                <w:rFonts w:eastAsia="Calibri"/>
                <w:bCs/>
              </w:rPr>
              <w:t>поиск и устранение проблем с IP адресацией и маршрутизацией на  3 уровне модели OSI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3716" w:type="dxa"/>
            <w:gridSpan w:val="7"/>
          </w:tcPr>
          <w:p w:rsidR="005C749D" w:rsidRPr="007C719F" w:rsidRDefault="005C749D" w:rsidP="005C749D">
            <w:pPr>
              <w:rPr>
                <w:highlight w:val="yellow"/>
              </w:rPr>
            </w:pPr>
            <w:r w:rsidRPr="00D6084B">
              <w:rPr>
                <w:rFonts w:eastAsia="Calibri"/>
                <w:b/>
                <w:bCs/>
              </w:rPr>
              <w:t>Примерная тематика курсовых работ (проектов)</w:t>
            </w:r>
            <w:r w:rsidRPr="00D6084B">
              <w:rPr>
                <w:rFonts w:eastAsia="Calibri"/>
                <w:bCs/>
                <w:i/>
              </w:rPr>
              <w:t xml:space="preserve"> </w:t>
            </w:r>
          </w:p>
        </w:tc>
        <w:tc>
          <w:tcPr>
            <w:tcW w:w="1849" w:type="dxa"/>
            <w:gridSpan w:val="3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D6084B">
              <w:t>не предусмотрена</w:t>
            </w:r>
          </w:p>
        </w:tc>
      </w:tr>
      <w:tr w:rsidR="005C749D" w:rsidRPr="007C719F" w:rsidTr="00F57439">
        <w:trPr>
          <w:trHeight w:val="20"/>
        </w:trPr>
        <w:tc>
          <w:tcPr>
            <w:tcW w:w="13716" w:type="dxa"/>
            <w:gridSpan w:val="7"/>
          </w:tcPr>
          <w:p w:rsidR="005C749D" w:rsidRPr="00202760" w:rsidRDefault="005C749D" w:rsidP="005C749D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1849" w:type="dxa"/>
            <w:gridSpan w:val="3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D6084B">
              <w:t>не предусмотрена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D6084B" w:rsidRDefault="005C749D" w:rsidP="005C749D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5C749D" w:rsidRPr="00D6084B" w:rsidRDefault="005C749D" w:rsidP="005C749D">
            <w:pPr>
              <w:ind w:left="-113" w:right="-113"/>
              <w:jc w:val="center"/>
              <w:rPr>
                <w:i/>
              </w:rPr>
            </w:pPr>
            <w:r>
              <w:rPr>
                <w:b/>
              </w:rPr>
              <w:t>732</w:t>
            </w:r>
          </w:p>
        </w:tc>
        <w:tc>
          <w:tcPr>
            <w:tcW w:w="850" w:type="dxa"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</w:tbl>
    <w:p w:rsidR="00AF6E5C" w:rsidRDefault="00AF6E5C" w:rsidP="00501A98">
      <w:pPr>
        <w:jc w:val="center"/>
        <w:rPr>
          <w:bCs/>
        </w:rPr>
      </w:pPr>
      <w:r>
        <w:rPr>
          <w:b/>
          <w:sz w:val="28"/>
          <w:szCs w:val="28"/>
        </w:rPr>
        <w:t>3.3. Содержание практики по профессиональному модулю</w:t>
      </w:r>
      <w:r w:rsidRPr="008451E6">
        <w:rPr>
          <w:bCs/>
          <w:sz w:val="28"/>
          <w:szCs w:val="28"/>
        </w:rPr>
        <w:t xml:space="preserve"> </w:t>
      </w:r>
      <w:r w:rsidR="00DE4BD8" w:rsidRPr="008451E6">
        <w:rPr>
          <w:b/>
          <w:sz w:val="28"/>
          <w:szCs w:val="28"/>
        </w:rPr>
        <w:t>ПМ</w:t>
      </w:r>
      <w:r w:rsidR="00DE4BD8">
        <w:rPr>
          <w:b/>
          <w:sz w:val="28"/>
          <w:szCs w:val="28"/>
        </w:rPr>
        <w:t xml:space="preserve"> 02. РАЗРАБОТКА И АДМИНИСТРИРОВАНИЕ БАЗ ДАННЫХ</w:t>
      </w:r>
    </w:p>
    <w:p w:rsidR="00AF6E5C" w:rsidRDefault="00AF6E5C" w:rsidP="00AF6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highlight w:val="yellow"/>
        </w:rPr>
      </w:pPr>
      <w:r w:rsidRPr="008451E6">
        <w:rPr>
          <w:b/>
          <w:sz w:val="28"/>
          <w:szCs w:val="28"/>
        </w:rPr>
        <w:t xml:space="preserve">Объем  и виды учебной и </w:t>
      </w:r>
      <w:r>
        <w:rPr>
          <w:b/>
          <w:sz w:val="28"/>
          <w:szCs w:val="28"/>
        </w:rPr>
        <w:t>производственной практики  (по профилю специальности)</w:t>
      </w:r>
    </w:p>
    <w:tbl>
      <w:tblPr>
        <w:tblW w:w="98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1700"/>
        <w:gridCol w:w="3543"/>
      </w:tblGrid>
      <w:tr w:rsidR="00AF6E5C" w:rsidRPr="008451E6" w:rsidTr="008451E6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center"/>
              <w:rPr>
                <w:szCs w:val="28"/>
              </w:rPr>
            </w:pPr>
            <w:r w:rsidRPr="008451E6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center"/>
              <w:rPr>
                <w:b/>
                <w:i/>
                <w:iCs/>
                <w:szCs w:val="28"/>
              </w:rPr>
            </w:pPr>
            <w:r w:rsidRPr="008451E6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AF6E5C" w:rsidRPr="008451E6" w:rsidTr="008451E6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F6E5C" w:rsidRPr="008451E6" w:rsidRDefault="00AF6E5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8451E6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F6E5C" w:rsidRPr="008451E6" w:rsidTr="008451E6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8451E6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 w:rsidP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F6E5C" w:rsidRPr="008451E6" w:rsidTr="008451E6">
        <w:trPr>
          <w:trHeight w:val="20"/>
          <w:jc w:val="center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 w:rsidP="008451E6">
            <w:pPr>
              <w:jc w:val="center"/>
              <w:rPr>
                <w:i/>
                <w:iCs/>
                <w:szCs w:val="28"/>
              </w:rPr>
            </w:pPr>
            <w:bookmarkStart w:id="0" w:name="OLE_LINK13"/>
            <w:bookmarkStart w:id="1" w:name="OLE_LINK14"/>
            <w:r w:rsidRPr="008451E6">
              <w:rPr>
                <w:i/>
                <w:iCs/>
                <w:szCs w:val="28"/>
              </w:rPr>
              <w:t>Вид аттестации: дифференцированный зачёт</w:t>
            </w:r>
            <w:bookmarkEnd w:id="0"/>
            <w:bookmarkEnd w:id="1"/>
          </w:p>
        </w:tc>
      </w:tr>
      <w:tr w:rsidR="00AF6E5C" w:rsidTr="008451E6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both"/>
              <w:rPr>
                <w:b/>
                <w:szCs w:val="28"/>
              </w:rPr>
            </w:pPr>
            <w:r w:rsidRPr="008451E6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Default="008451E6">
            <w:pPr>
              <w:jc w:val="center"/>
              <w:rPr>
                <w:iCs/>
                <w:szCs w:val="28"/>
              </w:rPr>
            </w:pPr>
            <w:r w:rsidRPr="008451E6">
              <w:rPr>
                <w:b/>
                <w:iCs/>
                <w:szCs w:val="28"/>
              </w:rPr>
              <w:t>288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E5C" w:rsidRDefault="00AF6E5C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:rsidR="00501A98" w:rsidRPr="00501A98" w:rsidRDefault="00501A98">
      <w:pPr>
        <w:rPr>
          <w:b/>
          <w:sz w:val="28"/>
          <w:szCs w:val="28"/>
        </w:rPr>
      </w:pPr>
      <w:r w:rsidRPr="00501A98">
        <w:rPr>
          <w:b/>
          <w:sz w:val="28"/>
          <w:szCs w:val="28"/>
        </w:rPr>
        <w:br w:type="page"/>
      </w:r>
    </w:p>
    <w:p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8364"/>
        <w:gridCol w:w="992"/>
      </w:tblGrid>
      <w:tr w:rsidR="00D77226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26" w:rsidRPr="00501A98" w:rsidRDefault="00D77226" w:rsidP="00501A98">
            <w:pPr>
              <w:jc w:val="center"/>
              <w:rPr>
                <w:b/>
              </w:rPr>
            </w:pPr>
            <w:r w:rsidRPr="00501A98">
              <w:rPr>
                <w:b/>
              </w:rPr>
              <w:t>№ вида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26" w:rsidRPr="00501A98" w:rsidRDefault="00D77226" w:rsidP="00501A98">
            <w:pPr>
              <w:jc w:val="center"/>
              <w:rPr>
                <w:b/>
                <w:lang w:eastAsia="en-US"/>
              </w:rPr>
            </w:pPr>
            <w:r w:rsidRPr="00501A98">
              <w:rPr>
                <w:b/>
                <w:lang w:eastAsia="en-US"/>
              </w:rPr>
              <w:t>Виды работ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226" w:rsidRPr="00501A98" w:rsidRDefault="00D77226" w:rsidP="00501A98">
            <w:pPr>
              <w:snapToGrid w:val="0"/>
              <w:jc w:val="center"/>
              <w:rPr>
                <w:b/>
              </w:rPr>
            </w:pPr>
            <w:r w:rsidRPr="00501A98">
              <w:rPr>
                <w:b/>
              </w:rPr>
              <w:t>Тематика заданий по учебной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226" w:rsidRPr="00501A98" w:rsidRDefault="00D77226" w:rsidP="00501A98">
            <w:pPr>
              <w:jc w:val="center"/>
              <w:rPr>
                <w:b/>
              </w:rPr>
            </w:pPr>
            <w:r w:rsidRPr="00501A98">
              <w:rPr>
                <w:b/>
              </w:rPr>
              <w:t>Кол-во часов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Основные типы сетевых технологий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Типы сетевых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Информационные ресурсы компьютерных сетей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Подключение и настройка локальной сети.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Информационные ресурсы компьютерных сетей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Подключение и настройка глобальной сети. Работа в глобальной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Сравнительный анализ топологий сети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Анализ топологий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Сравнительный анализ топологий сети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Работа в локальной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Системный анализ предметной области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Разработка структуры базы данных (БД).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Работа с современными СASE-средствами проектирования баз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Построение концептуальной модели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Способы создания базы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Создание структуры объектов баз данных в современных системах управления базами данных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Средства редактирования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Создание и редактирования объектов баз данных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Администрирование баз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Создание хранимых процедур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Управление базами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Разработка структурированных запросов с использованием языка SQL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Организационные и технологические методы защиты баз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Организация методов защиты баз данных.</w:t>
            </w:r>
          </w:p>
          <w:p w:rsidR="00D77226" w:rsidRPr="00501A98" w:rsidRDefault="00D77226" w:rsidP="00501A98">
            <w:pPr>
              <w:snapToGrid w:val="0"/>
            </w:pPr>
            <w:r w:rsidRPr="00501A98">
              <w:t>Дифференцированный зачёт.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E4057F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501A98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090FC4">
            <w:pPr>
              <w:keepNext/>
              <w:shd w:val="clear" w:color="auto" w:fill="FFFFFF"/>
              <w:snapToGrid w:val="0"/>
              <w:spacing w:line="200" w:lineRule="atLeast"/>
              <w:ind w:left="567"/>
              <w:rPr>
                <w:b/>
                <w:color w:val="000000"/>
                <w:sz w:val="28"/>
                <w:szCs w:val="28"/>
              </w:rPr>
            </w:pPr>
            <w:r w:rsidRPr="00501A98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090FC4">
            <w:pPr>
              <w:pStyle w:val="31"/>
              <w:snapToGrid w:val="0"/>
              <w:spacing w:line="200" w:lineRule="atLeast"/>
              <w:ind w:firstLine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090FC4">
            <w:pPr>
              <w:snapToGrid w:val="0"/>
              <w:spacing w:line="200" w:lineRule="atLeast"/>
              <w:rPr>
                <w:b/>
                <w:bCs/>
                <w:sz w:val="28"/>
                <w:szCs w:val="28"/>
              </w:rPr>
            </w:pPr>
            <w:r w:rsidRPr="00501A98">
              <w:rPr>
                <w:b/>
                <w:bCs/>
                <w:sz w:val="28"/>
                <w:szCs w:val="28"/>
              </w:rPr>
              <w:t>72</w:t>
            </w:r>
          </w:p>
        </w:tc>
      </w:tr>
    </w:tbl>
    <w:p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  <w:lang w:val="en-US"/>
        </w:rPr>
      </w:pPr>
    </w:p>
    <w:tbl>
      <w:tblPr>
        <w:tblW w:w="151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9211"/>
        <w:gridCol w:w="1418"/>
      </w:tblGrid>
      <w:tr w:rsidR="002C7507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07" w:rsidRPr="005B3E94" w:rsidRDefault="00501A98">
            <w:pPr>
              <w:jc w:val="center"/>
              <w:rPr>
                <w:b/>
              </w:rPr>
            </w:pPr>
            <w:r w:rsidRPr="00501A98">
              <w:rPr>
                <w:b/>
                <w:sz w:val="28"/>
                <w:szCs w:val="28"/>
                <w:lang w:val="en-US"/>
              </w:rPr>
              <w:br w:type="page"/>
            </w:r>
            <w:r w:rsidR="002C7507" w:rsidRPr="005B3E94">
              <w:rPr>
                <w:b/>
              </w:rPr>
              <w:t>№ вида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507" w:rsidRPr="005B3E94" w:rsidRDefault="002C7507">
            <w:pPr>
              <w:jc w:val="center"/>
              <w:rPr>
                <w:b/>
              </w:rPr>
            </w:pPr>
            <w:r w:rsidRPr="005B3E94">
              <w:rPr>
                <w:b/>
              </w:rPr>
              <w:t>Виды работ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507" w:rsidRPr="005B3E94" w:rsidRDefault="002C7507">
            <w:pPr>
              <w:jc w:val="center"/>
              <w:rPr>
                <w:b/>
              </w:rPr>
            </w:pPr>
            <w:r w:rsidRPr="005B3E94">
              <w:rPr>
                <w:b/>
              </w:rPr>
              <w:t xml:space="preserve">Тематика заданий по производственной практике  (по профилю специальности)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7507" w:rsidRPr="005B3E94" w:rsidRDefault="002C7507">
            <w:pPr>
              <w:jc w:val="center"/>
              <w:rPr>
                <w:b/>
              </w:rPr>
            </w:pPr>
            <w:r w:rsidRPr="005B3E94">
              <w:rPr>
                <w:b/>
              </w:rPr>
              <w:t>Кол-во часов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Исследование существующих инфокоммуникационных систем и сетей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>Понятие сетевой архитектуры. Топологии сетей.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Модели и структуры информационных систем.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Информационные ресурсы компьютерных сетей.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 xml:space="preserve">Базовые технологии локальных сетей.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Технологии передачи и обмена данными в компьютерных сетях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Работа в локальных сетях и в сети INTERNET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 xml:space="preserve">Установка протоколов в операционных системах.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WEB – технологии. Базовые приемы работы в сети INTERNET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Разработка и реализация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>Основные принципы проектирования баз данных.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 Системный анализ предметной области.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Модели данных. Инфологическое проектирование.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Проектирование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Этапы проектирования баз данных.  Семантический и синтаксический подходы к проектированию БД. </w:t>
            </w:r>
          </w:p>
          <w:p w:rsidR="003532F4" w:rsidRPr="005B3E94" w:rsidRDefault="003532F4" w:rsidP="003532F4">
            <w:r w:rsidRPr="005B3E94">
              <w:t>Инфологическое проектирование.</w:t>
            </w:r>
          </w:p>
          <w:p w:rsidR="003532F4" w:rsidRPr="005B3E94" w:rsidRDefault="003532F4" w:rsidP="003532F4">
            <w:r w:rsidRPr="005B3E94">
              <w:lastRenderedPageBreak/>
              <w:t>Анализ технических характеристик современных СУБД. Основные приемы работы в СУБД.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</w:p>
          <w:p w:rsidR="003532F4" w:rsidRPr="005B3E94" w:rsidRDefault="003532F4" w:rsidP="003532F4">
            <w:pPr>
              <w:jc w:val="center"/>
            </w:pPr>
            <w:r w:rsidRPr="005B3E94">
              <w:lastRenderedPageBreak/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lastRenderedPageBreak/>
              <w:t>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Создание баз данных и организация связи между объектами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>Создание проекта базы данных. Структура и состав проекта.</w:t>
            </w:r>
          </w:p>
          <w:p w:rsidR="003532F4" w:rsidRPr="005B3E94" w:rsidRDefault="003532F4" w:rsidP="003532F4">
            <w:r w:rsidRPr="005B3E94">
              <w:t xml:space="preserve"> Понятия первичного и вторичного ключей таблиц базы данных.</w:t>
            </w:r>
          </w:p>
          <w:p w:rsidR="003532F4" w:rsidRPr="005B3E94" w:rsidRDefault="003532F4" w:rsidP="003532F4">
            <w:r w:rsidRPr="005B3E94">
              <w:t xml:space="preserve"> Схема данных. Реализация связей в терминах конкретной СУБД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Разработка приложений по обработке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Структура и состав приложения базы данных. </w:t>
            </w:r>
          </w:p>
          <w:p w:rsidR="003532F4" w:rsidRPr="005B3E94" w:rsidRDefault="003532F4" w:rsidP="003532F4">
            <w:r w:rsidRPr="005B3E94">
              <w:t xml:space="preserve">Реализация информационных запросов средствами языка структурированных запросов SQL. </w:t>
            </w:r>
          </w:p>
          <w:p w:rsidR="003532F4" w:rsidRPr="005B3E94" w:rsidRDefault="003532F4" w:rsidP="003532F4">
            <w:r w:rsidRPr="005B3E94">
              <w:t xml:space="preserve">Разработка отчетов любой степени сложности. </w:t>
            </w:r>
          </w:p>
          <w:p w:rsidR="003532F4" w:rsidRPr="005B3E94" w:rsidRDefault="003532F4" w:rsidP="003532F4">
            <w:r w:rsidRPr="005B3E94">
              <w:t>Вычисления в отчетах. Использование группировки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 xml:space="preserve">Построение SQL–запросов разной сложности 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Статические и динамические запросы. </w:t>
            </w:r>
          </w:p>
          <w:p w:rsidR="003532F4" w:rsidRPr="005B3E94" w:rsidRDefault="003532F4" w:rsidP="003532F4">
            <w:pPr>
              <w:rPr>
                <w:lang w:val="en-US"/>
              </w:rPr>
            </w:pPr>
            <w:r w:rsidRPr="005B3E94">
              <w:t>Использование подзапросов. Операторы</w:t>
            </w:r>
            <w:r w:rsidRPr="005B3E94">
              <w:rPr>
                <w:lang w:val="en-US"/>
              </w:rPr>
              <w:t xml:space="preserve"> </w:t>
            </w:r>
            <w:r w:rsidRPr="005B3E94">
              <w:t>сравнения</w:t>
            </w:r>
            <w:r w:rsidRPr="005B3E94">
              <w:rPr>
                <w:lang w:val="en-US"/>
              </w:rPr>
              <w:t xml:space="preserve"> IN, ANY, SOME, EXISTS. </w:t>
            </w:r>
          </w:p>
          <w:p w:rsidR="003532F4" w:rsidRPr="005B3E94" w:rsidRDefault="003532F4" w:rsidP="003532F4">
            <w:r w:rsidRPr="005B3E94">
              <w:t>Объединение результатов двух и более запросов (UNION)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Администрирование и защита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>Функции администратора БД. Дифференцированный зачет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Ведение и восстановление базы данных.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Управление доступом к данным.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 xml:space="preserve">Хранимые процедуры и триггеры.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Обеспечение достоверности информации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Резервное копирование и восстановление. Управление обработкой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Управление доступом к данным, распределение привилегий, защита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Технологические методы защиты. </w:t>
            </w:r>
          </w:p>
          <w:p w:rsidR="003532F4" w:rsidRPr="005B3E94" w:rsidRDefault="003532F4" w:rsidP="003532F4">
            <w:r w:rsidRPr="005B3E94">
              <w:t>Организационные рекомендации по обеспечению безопасности. Методы организации целостности данных.</w:t>
            </w:r>
          </w:p>
          <w:p w:rsidR="003532F4" w:rsidRPr="005B3E94" w:rsidRDefault="003532F4" w:rsidP="003532F4">
            <w:r w:rsidRPr="005B3E94">
              <w:t>Способы контроля доступа к данным и управление привилегиями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Разработка серверной и клиентской части базы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Анализ работы технологии «клиент-сервер». </w:t>
            </w:r>
          </w:p>
          <w:p w:rsidR="003532F4" w:rsidRPr="005B3E94" w:rsidRDefault="003532F4" w:rsidP="003532F4">
            <w:r w:rsidRPr="005B3E94">
              <w:t>Управление транзакциями. Использование технологий интеграции данных различных платформ.</w:t>
            </w:r>
          </w:p>
          <w:p w:rsidR="003532F4" w:rsidRPr="005B3E94" w:rsidRDefault="003532F4" w:rsidP="003532F4">
            <w:r w:rsidRPr="005B3E94">
              <w:t>Разработка клиентской базы данных. Дифференцированный 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0A74DB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jc w:val="both"/>
              <w:rPr>
                <w:lang w:eastAsia="en-US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snapToGrid w:val="0"/>
              <w:jc w:val="right"/>
            </w:pPr>
            <w:r w:rsidRPr="005B3E94"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216</w:t>
            </w:r>
          </w:p>
        </w:tc>
      </w:tr>
    </w:tbl>
    <w:p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C32603" w:rsidRPr="007C719F" w:rsidRDefault="00C32603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highlight w:val="yellow"/>
        </w:rPr>
        <w:sectPr w:rsidR="00C32603" w:rsidRPr="007C719F" w:rsidSect="002C7507">
          <w:pgSz w:w="16837" w:h="11905" w:orient="landscape" w:code="9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B210CF" w:rsidRPr="00FE0452" w:rsidRDefault="00236D5E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E0452">
        <w:rPr>
          <w:b/>
          <w:caps/>
          <w:sz w:val="28"/>
          <w:szCs w:val="28"/>
        </w:rPr>
        <w:lastRenderedPageBreak/>
        <w:t>4</w:t>
      </w:r>
      <w:r w:rsidR="00CC475D" w:rsidRPr="00FE0452">
        <w:rPr>
          <w:b/>
          <w:caps/>
          <w:sz w:val="28"/>
          <w:szCs w:val="28"/>
        </w:rPr>
        <w:t xml:space="preserve">. </w:t>
      </w:r>
      <w:r w:rsidR="00B210CF" w:rsidRPr="00FE0452">
        <w:rPr>
          <w:b/>
          <w:caps/>
          <w:sz w:val="28"/>
          <w:szCs w:val="28"/>
        </w:rPr>
        <w:t xml:space="preserve">условия реализации программы </w:t>
      </w:r>
      <w:r w:rsidR="002A11A1" w:rsidRPr="00FE0452">
        <w:rPr>
          <w:b/>
          <w:caps/>
          <w:sz w:val="28"/>
          <w:szCs w:val="28"/>
        </w:rPr>
        <w:t>МОДУЛЯ</w:t>
      </w:r>
    </w:p>
    <w:p w:rsidR="00B210CF" w:rsidRPr="00FE0452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FE0452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E0452">
        <w:rPr>
          <w:b/>
          <w:bCs/>
          <w:sz w:val="28"/>
          <w:szCs w:val="28"/>
        </w:rPr>
        <w:t>4</w:t>
      </w:r>
      <w:r w:rsidR="00CC475D" w:rsidRPr="00FE0452">
        <w:rPr>
          <w:b/>
          <w:bCs/>
          <w:sz w:val="28"/>
          <w:szCs w:val="28"/>
        </w:rPr>
        <w:t xml:space="preserve">.1. </w:t>
      </w:r>
      <w:r w:rsidR="00B210CF" w:rsidRPr="00FE0452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8"/>
          <w:szCs w:val="28"/>
        </w:rPr>
      </w:pPr>
      <w:r w:rsidRPr="00FE0452">
        <w:rPr>
          <w:sz w:val="28"/>
          <w:szCs w:val="28"/>
        </w:rPr>
        <w:t xml:space="preserve">Реализация программы модуля предполагает наличие учебного </w:t>
      </w:r>
      <w:r w:rsidRPr="00FE0452">
        <w:rPr>
          <w:i/>
          <w:sz w:val="28"/>
          <w:szCs w:val="28"/>
        </w:rPr>
        <w:t>мониторного</w:t>
      </w:r>
      <w:r w:rsidRPr="00FE0452">
        <w:rPr>
          <w:sz w:val="28"/>
          <w:szCs w:val="28"/>
        </w:rPr>
        <w:t xml:space="preserve"> кабинета; лабораторий </w:t>
      </w:r>
      <w:r w:rsidRPr="00FE0452">
        <w:rPr>
          <w:i/>
          <w:sz w:val="28"/>
          <w:szCs w:val="28"/>
        </w:rPr>
        <w:t xml:space="preserve">технологии разработки баз данных и </w:t>
      </w:r>
      <w:proofErr w:type="spellStart"/>
      <w:r w:rsidRPr="00FE0452">
        <w:rPr>
          <w:i/>
          <w:sz w:val="28"/>
          <w:szCs w:val="28"/>
        </w:rPr>
        <w:t>инфомационно</w:t>
      </w:r>
      <w:proofErr w:type="spellEnd"/>
      <w:r w:rsidRPr="00FE0452">
        <w:rPr>
          <w:i/>
          <w:sz w:val="28"/>
          <w:szCs w:val="28"/>
        </w:rPr>
        <w:t xml:space="preserve"> - коммуникационных систем, полигона вычислительной техники.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лабораторий  и рабочих мест лабораторий: компьютеры, сервер, локальная сеть, выход в глобальную сеть, комплект учебно-методической литературы.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полигона вычислительной техники: компьютеры, сервер, локальная сеть, выход в глобальную сеть.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 xml:space="preserve">Реализация программы модуля предполагает обязательную практику по профилю специальности.  </w:t>
      </w:r>
    </w:p>
    <w:p w:rsidR="00FE0452" w:rsidRPr="00FE0452" w:rsidRDefault="00FE0452" w:rsidP="0059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и технологическое оснащение рабочих м</w:t>
      </w:r>
      <w:r w:rsidR="00D73414">
        <w:rPr>
          <w:bCs/>
          <w:sz w:val="28"/>
          <w:szCs w:val="28"/>
        </w:rPr>
        <w:t>ест: компьютеры, локальная сеть,</w:t>
      </w:r>
      <w:r w:rsidRPr="00FE0452">
        <w:rPr>
          <w:bCs/>
          <w:sz w:val="28"/>
          <w:szCs w:val="28"/>
        </w:rPr>
        <w:t xml:space="preserve"> выход в глобальную сеть.</w:t>
      </w:r>
    </w:p>
    <w:p w:rsidR="008C7C66" w:rsidRPr="007C719F" w:rsidRDefault="008C7C66" w:rsidP="00C71FB2">
      <w:pPr>
        <w:pStyle w:val="5"/>
        <w:ind w:firstLine="0"/>
        <w:jc w:val="left"/>
        <w:rPr>
          <w:sz w:val="20"/>
          <w:szCs w:val="28"/>
          <w:highlight w:val="yellow"/>
        </w:rPr>
      </w:pPr>
    </w:p>
    <w:p w:rsidR="00CB1370" w:rsidRPr="007C719F" w:rsidRDefault="00CB1370" w:rsidP="00CB1370">
      <w:pPr>
        <w:rPr>
          <w:highlight w:val="yellow"/>
        </w:rPr>
      </w:pPr>
    </w:p>
    <w:p w:rsidR="00C71FB2" w:rsidRPr="00FE0452" w:rsidRDefault="00CB1370" w:rsidP="00C71FB2">
      <w:pPr>
        <w:pStyle w:val="5"/>
        <w:ind w:firstLine="0"/>
        <w:jc w:val="left"/>
        <w:rPr>
          <w:b w:val="0"/>
          <w:szCs w:val="28"/>
        </w:rPr>
      </w:pPr>
      <w:r w:rsidRPr="00FE0452">
        <w:rPr>
          <w:szCs w:val="28"/>
        </w:rPr>
        <w:t>4</w:t>
      </w:r>
      <w:r w:rsidR="00CC475D" w:rsidRPr="00FE0452">
        <w:rPr>
          <w:szCs w:val="28"/>
        </w:rPr>
        <w:t xml:space="preserve">.2. </w:t>
      </w:r>
      <w:r w:rsidR="00B210CF" w:rsidRPr="00FE0452">
        <w:rPr>
          <w:szCs w:val="28"/>
        </w:rPr>
        <w:t xml:space="preserve">Информационное обеспечение обучения </w:t>
      </w:r>
      <w:r w:rsidR="00C71FB2" w:rsidRPr="00FE0452">
        <w:rPr>
          <w:szCs w:val="28"/>
        </w:rPr>
        <w:t xml:space="preserve"> </w:t>
      </w:r>
      <w:r w:rsidR="00C71FB2" w:rsidRPr="00FE0452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AD0DC6" w:rsidRDefault="00F53D32" w:rsidP="00AD0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A14A2" w:rsidRPr="00BA14A2" w:rsidRDefault="00BA14A2" w:rsidP="00BA14A2">
      <w:pPr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 xml:space="preserve">Компьютерные сети: учебное пособие/ Максимов Н.В. – </w:t>
      </w:r>
      <w:proofErr w:type="gramStart"/>
      <w:r w:rsidRPr="00BA14A2">
        <w:rPr>
          <w:color w:val="FF0000"/>
          <w:sz w:val="28"/>
          <w:szCs w:val="28"/>
        </w:rPr>
        <w:t>Москва :</w:t>
      </w:r>
      <w:proofErr w:type="gramEnd"/>
      <w:r w:rsidRPr="00BA14A2">
        <w:rPr>
          <w:color w:val="FF0000"/>
          <w:sz w:val="28"/>
          <w:szCs w:val="28"/>
        </w:rPr>
        <w:t xml:space="preserve"> Инфра-М, 2007</w:t>
      </w:r>
    </w:p>
    <w:p w:rsidR="00BA14A2" w:rsidRPr="00BA14A2" w:rsidRDefault="00BA14A2" w:rsidP="00BA14A2">
      <w:pPr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 xml:space="preserve">Программное обеспечение компьютерных сетей: учебное пособие/ Исаченко О.В. – </w:t>
      </w:r>
      <w:proofErr w:type="gramStart"/>
      <w:r w:rsidRPr="00BA14A2">
        <w:rPr>
          <w:color w:val="FF0000"/>
          <w:sz w:val="28"/>
          <w:szCs w:val="28"/>
        </w:rPr>
        <w:t>Москва :</w:t>
      </w:r>
      <w:proofErr w:type="gramEnd"/>
      <w:r w:rsidRPr="00BA14A2">
        <w:rPr>
          <w:color w:val="FF0000"/>
          <w:sz w:val="28"/>
          <w:szCs w:val="28"/>
        </w:rPr>
        <w:t xml:space="preserve"> Форум, 2015</w:t>
      </w:r>
    </w:p>
    <w:p w:rsidR="00BA14A2" w:rsidRPr="00BA14A2" w:rsidRDefault="00BA14A2" w:rsidP="00BA14A2">
      <w:pPr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 xml:space="preserve">Основы построения автоматизированных информационных систем: учебное пособие/ Емельянова Н.З. – </w:t>
      </w:r>
      <w:proofErr w:type="gramStart"/>
      <w:r w:rsidRPr="00BA14A2">
        <w:rPr>
          <w:color w:val="FF0000"/>
          <w:sz w:val="28"/>
          <w:szCs w:val="28"/>
        </w:rPr>
        <w:t>Москва :</w:t>
      </w:r>
      <w:proofErr w:type="gramEnd"/>
      <w:r w:rsidRPr="00BA14A2">
        <w:rPr>
          <w:color w:val="FF0000"/>
          <w:sz w:val="28"/>
          <w:szCs w:val="28"/>
        </w:rPr>
        <w:t xml:space="preserve"> Форум, 2007</w:t>
      </w:r>
    </w:p>
    <w:p w:rsidR="002B362D" w:rsidRPr="002B362D" w:rsidRDefault="002B362D" w:rsidP="002B362D">
      <w:pPr>
        <w:numPr>
          <w:ilvl w:val="0"/>
          <w:numId w:val="17"/>
        </w:numPr>
        <w:jc w:val="both"/>
        <w:rPr>
          <w:sz w:val="28"/>
          <w:szCs w:val="28"/>
        </w:rPr>
      </w:pPr>
      <w:r w:rsidRPr="002B362D">
        <w:rPr>
          <w:sz w:val="28"/>
          <w:szCs w:val="28"/>
        </w:rPr>
        <w:t>Голицына О.Л.</w:t>
      </w:r>
      <w:r w:rsidRPr="002B362D">
        <w:rPr>
          <w:sz w:val="28"/>
          <w:szCs w:val="28"/>
        </w:rPr>
        <w:tab/>
        <w:t>Основы проектирования баз данных</w:t>
      </w:r>
      <w:r w:rsidRPr="002B362D">
        <w:rPr>
          <w:sz w:val="28"/>
          <w:szCs w:val="28"/>
        </w:rPr>
        <w:tab/>
        <w:t xml:space="preserve"> 2014 «Форум»</w:t>
      </w:r>
    </w:p>
    <w:p w:rsidR="002B362D" w:rsidRPr="002B362D" w:rsidRDefault="002B362D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2B362D">
        <w:rPr>
          <w:sz w:val="28"/>
          <w:szCs w:val="28"/>
        </w:rPr>
        <w:t xml:space="preserve"> Исаченко О.В. Программное обеспечение компьютерных сетей</w:t>
      </w:r>
      <w:r w:rsidRPr="002B362D">
        <w:rPr>
          <w:sz w:val="28"/>
          <w:szCs w:val="28"/>
        </w:rPr>
        <w:tab/>
        <w:t xml:space="preserve"> 2015 «Форум»</w:t>
      </w:r>
    </w:p>
    <w:p w:rsidR="00595278" w:rsidRPr="00595278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595278">
        <w:rPr>
          <w:sz w:val="28"/>
          <w:szCs w:val="28"/>
        </w:rPr>
        <w:t xml:space="preserve">Проектирование и реализация баз данных в СУБД </w:t>
      </w:r>
      <w:proofErr w:type="spellStart"/>
      <w:r w:rsidRPr="00595278">
        <w:rPr>
          <w:sz w:val="28"/>
          <w:szCs w:val="28"/>
        </w:rPr>
        <w:t>MySQL</w:t>
      </w:r>
      <w:proofErr w:type="spellEnd"/>
      <w:r w:rsidRPr="00595278">
        <w:rPr>
          <w:sz w:val="28"/>
          <w:szCs w:val="28"/>
        </w:rPr>
        <w:t xml:space="preserve"> с использованием </w:t>
      </w:r>
      <w:proofErr w:type="spellStart"/>
      <w:r w:rsidRPr="00595278">
        <w:rPr>
          <w:sz w:val="28"/>
          <w:szCs w:val="28"/>
        </w:rPr>
        <w:t>MySQL</w:t>
      </w:r>
      <w:proofErr w:type="spellEnd"/>
      <w:r w:rsidRPr="00595278">
        <w:rPr>
          <w:sz w:val="28"/>
          <w:szCs w:val="28"/>
        </w:rPr>
        <w:t xml:space="preserve"> </w:t>
      </w:r>
      <w:proofErr w:type="spellStart"/>
      <w:r w:rsidRPr="00595278">
        <w:rPr>
          <w:sz w:val="28"/>
          <w:szCs w:val="28"/>
        </w:rPr>
        <w:t>Workbench</w:t>
      </w:r>
      <w:proofErr w:type="spellEnd"/>
      <w:r w:rsidRPr="00595278">
        <w:rPr>
          <w:sz w:val="28"/>
          <w:szCs w:val="28"/>
        </w:rPr>
        <w:t>. Методы и средства проектирования информационных систем и технологий. Инструментальные средства информационных систем [Электронный ресурс</w:t>
      </w:r>
      <w:proofErr w:type="gramStart"/>
      <w:r w:rsidRPr="00595278">
        <w:rPr>
          <w:sz w:val="28"/>
          <w:szCs w:val="28"/>
        </w:rPr>
        <w:t>] :</w:t>
      </w:r>
      <w:proofErr w:type="gramEnd"/>
      <w:r w:rsidRPr="00595278">
        <w:rPr>
          <w:sz w:val="28"/>
          <w:szCs w:val="28"/>
        </w:rPr>
        <w:t xml:space="preserve"> учебное пособие / С.A. </w:t>
      </w:r>
      <w:proofErr w:type="spellStart"/>
      <w:r w:rsidRPr="00595278">
        <w:rPr>
          <w:sz w:val="28"/>
          <w:szCs w:val="28"/>
        </w:rPr>
        <w:t>Мартишин</w:t>
      </w:r>
      <w:proofErr w:type="spellEnd"/>
      <w:r w:rsidRPr="00595278">
        <w:rPr>
          <w:sz w:val="28"/>
          <w:szCs w:val="28"/>
        </w:rPr>
        <w:t xml:space="preserve">, В.Л. Симонов, М.В. Храпченко. - </w:t>
      </w:r>
      <w:proofErr w:type="gramStart"/>
      <w:r w:rsidRPr="00595278">
        <w:rPr>
          <w:sz w:val="28"/>
          <w:szCs w:val="28"/>
        </w:rPr>
        <w:t>М. :</w:t>
      </w:r>
      <w:proofErr w:type="gramEnd"/>
      <w:r w:rsidRPr="00595278">
        <w:rPr>
          <w:sz w:val="28"/>
          <w:szCs w:val="28"/>
        </w:rPr>
        <w:t xml:space="preserve"> ИНФРА-М, 2018. - 160 с. - Режим доступа: http://znanium.com/catalog/product/967597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Разработка и эксплуатация автоматизированных информационных систем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Гагарина Л.Г. - М.:ИД ФОРУМ, НИЦ ИНФРА-М, 2019. - 384 с. - Режим доступа: http://znanium.com/catalog/product/1003025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Компьютерные сети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Кузин А.В., Кузин Д.А. - 4-е изд., </w:t>
      </w:r>
      <w:proofErr w:type="spellStart"/>
      <w:r w:rsidRPr="00BA14A2">
        <w:rPr>
          <w:color w:val="FF0000"/>
          <w:sz w:val="28"/>
          <w:szCs w:val="28"/>
        </w:rPr>
        <w:t>перераб</w:t>
      </w:r>
      <w:proofErr w:type="spellEnd"/>
      <w:r w:rsidRPr="00BA14A2">
        <w:rPr>
          <w:color w:val="FF0000"/>
          <w:sz w:val="28"/>
          <w:szCs w:val="28"/>
        </w:rPr>
        <w:t>. и доп. - М.: Форум, НИЦ ИНФРА-М, 2019. - 190 с. - Режим доступа: http://znanium.com/catalog/product/983172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Компьютерные сети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Н.В. Максимов, И.И. Попов. - 6-е изд., </w:t>
      </w:r>
      <w:proofErr w:type="spellStart"/>
      <w:r w:rsidRPr="00BA14A2">
        <w:rPr>
          <w:color w:val="FF0000"/>
          <w:sz w:val="28"/>
          <w:szCs w:val="28"/>
        </w:rPr>
        <w:t>перераб</w:t>
      </w:r>
      <w:proofErr w:type="spellEnd"/>
      <w:r w:rsidRPr="00BA14A2">
        <w:rPr>
          <w:color w:val="FF0000"/>
          <w:sz w:val="28"/>
          <w:szCs w:val="28"/>
        </w:rPr>
        <w:t>. и доп. - М. : ФОРУМ : ИНФРА-М, 2019. - 464 с. - Режим доступа: http://znanium.com/catalog/product/983166</w:t>
      </w:r>
    </w:p>
    <w:p w:rsidR="00595278" w:rsidRPr="00595278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595278">
        <w:rPr>
          <w:sz w:val="28"/>
          <w:szCs w:val="28"/>
        </w:rPr>
        <w:t>Базы данных [Электронный ресурс</w:t>
      </w:r>
      <w:proofErr w:type="gramStart"/>
      <w:r w:rsidRPr="00595278">
        <w:rPr>
          <w:sz w:val="28"/>
          <w:szCs w:val="28"/>
        </w:rPr>
        <w:t>] :</w:t>
      </w:r>
      <w:proofErr w:type="gramEnd"/>
      <w:r w:rsidRPr="00595278">
        <w:rPr>
          <w:sz w:val="28"/>
          <w:szCs w:val="28"/>
        </w:rPr>
        <w:t xml:space="preserve"> учебник / Л.И. Шустова, О.В. Тараканов. - </w:t>
      </w:r>
      <w:proofErr w:type="gramStart"/>
      <w:r w:rsidRPr="00595278">
        <w:rPr>
          <w:sz w:val="28"/>
          <w:szCs w:val="28"/>
        </w:rPr>
        <w:t>М. :</w:t>
      </w:r>
      <w:proofErr w:type="gramEnd"/>
      <w:r w:rsidRPr="00595278">
        <w:rPr>
          <w:sz w:val="28"/>
          <w:szCs w:val="28"/>
        </w:rPr>
        <w:t xml:space="preserve"> ИНФРА-М, 2018. - 304 с. - Режим доступа: http://znanium.com/catalog/product/967755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Организация сетевого администрирования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учебник / А.И. Баранчиков, П.А. Баранчиков, А.Ю. Громов. - М.: КУРС, ИНФРА-М, 2018. - 384 с. - Режим доступа: http://znanium.com/catalog/product/930079</w:t>
      </w:r>
    </w:p>
    <w:p w:rsidR="00595278" w:rsidRPr="00595278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595278">
        <w:rPr>
          <w:sz w:val="28"/>
          <w:szCs w:val="28"/>
        </w:rPr>
        <w:lastRenderedPageBreak/>
        <w:t>Основы проектирования баз данных [Электронный ресурс</w:t>
      </w:r>
      <w:proofErr w:type="gramStart"/>
      <w:r w:rsidRPr="00595278">
        <w:rPr>
          <w:sz w:val="28"/>
          <w:szCs w:val="28"/>
        </w:rPr>
        <w:t>] :</w:t>
      </w:r>
      <w:proofErr w:type="gramEnd"/>
      <w:r w:rsidRPr="00595278">
        <w:rPr>
          <w:sz w:val="28"/>
          <w:szCs w:val="28"/>
        </w:rPr>
        <w:t xml:space="preserve"> учебное пособие / Голицына О.Л., </w:t>
      </w:r>
      <w:proofErr w:type="spellStart"/>
      <w:r w:rsidRPr="00595278">
        <w:rPr>
          <w:sz w:val="28"/>
          <w:szCs w:val="28"/>
        </w:rPr>
        <w:t>Партыка</w:t>
      </w:r>
      <w:proofErr w:type="spellEnd"/>
      <w:r w:rsidRPr="00595278">
        <w:rPr>
          <w:sz w:val="28"/>
          <w:szCs w:val="28"/>
        </w:rPr>
        <w:t xml:space="preserve"> Т.Л., Попов И.И., - 2-е изд. - М.: Форум, 2018. - 416 с. - Режим доступа: http://znanium.com/catalog/product/969197</w:t>
      </w:r>
    </w:p>
    <w:p w:rsidR="004326A9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bookmarkStart w:id="2" w:name="_GoBack"/>
      <w:r w:rsidRPr="00BA14A2">
        <w:rPr>
          <w:color w:val="FF0000"/>
          <w:sz w:val="28"/>
          <w:szCs w:val="28"/>
        </w:rPr>
        <w:t>Программное обеспечение компьютерных сетей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О.В. Исаченко. - </w:t>
      </w:r>
      <w:proofErr w:type="gramStart"/>
      <w:r w:rsidRPr="00BA14A2">
        <w:rPr>
          <w:color w:val="FF0000"/>
          <w:sz w:val="28"/>
          <w:szCs w:val="28"/>
        </w:rPr>
        <w:t>М. :</w:t>
      </w:r>
      <w:proofErr w:type="gramEnd"/>
      <w:r w:rsidRPr="00BA14A2">
        <w:rPr>
          <w:color w:val="FF0000"/>
          <w:sz w:val="28"/>
          <w:szCs w:val="28"/>
        </w:rPr>
        <w:t xml:space="preserve"> ИНФРА-М, 2019. - 117 с. – Режим доступа:  </w:t>
      </w:r>
      <w:hyperlink r:id="rId11" w:history="1">
        <w:r w:rsidR="0089075B" w:rsidRPr="00BA14A2">
          <w:rPr>
            <w:rStyle w:val="afc"/>
            <w:color w:val="FF0000"/>
            <w:sz w:val="28"/>
            <w:szCs w:val="28"/>
          </w:rPr>
          <w:t>http://znanium.com/catalog/product/989894</w:t>
        </w:r>
      </w:hyperlink>
    </w:p>
    <w:bookmarkEnd w:id="2"/>
    <w:p w:rsidR="0089075B" w:rsidRPr="0089075B" w:rsidRDefault="0089075B" w:rsidP="0089075B">
      <w:pPr>
        <w:ind w:left="502"/>
        <w:jc w:val="center"/>
        <w:rPr>
          <w:b/>
          <w:sz w:val="28"/>
          <w:szCs w:val="28"/>
        </w:rPr>
      </w:pPr>
      <w:r w:rsidRPr="0089075B">
        <w:rPr>
          <w:b/>
          <w:sz w:val="28"/>
          <w:szCs w:val="28"/>
        </w:rPr>
        <w:t>Интернет-ресурсы</w:t>
      </w:r>
    </w:p>
    <w:p w:rsidR="0089075B" w:rsidRPr="0089075B" w:rsidRDefault="0089075B" w:rsidP="0089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9075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89075B">
        <w:rPr>
          <w:bCs/>
          <w:sz w:val="28"/>
          <w:szCs w:val="28"/>
        </w:rPr>
        <w:t>Институт новых технологий   www.intschool.ru</w:t>
      </w:r>
      <w:r w:rsidRPr="0089075B">
        <w:rPr>
          <w:bCs/>
          <w:sz w:val="28"/>
          <w:szCs w:val="28"/>
        </w:rPr>
        <w:cr/>
        <w:t xml:space="preserve"> 2 Коллекция цифровых образовательных </w:t>
      </w:r>
      <w:proofErr w:type="gramStart"/>
      <w:r w:rsidRPr="0089075B">
        <w:rPr>
          <w:bCs/>
          <w:sz w:val="28"/>
          <w:szCs w:val="28"/>
        </w:rPr>
        <w:t>ресурсов  http://school-collection.edu.ru</w:t>
      </w:r>
      <w:proofErr w:type="gramEnd"/>
      <w:r w:rsidRPr="0089075B">
        <w:rPr>
          <w:bCs/>
          <w:sz w:val="28"/>
          <w:szCs w:val="28"/>
        </w:rPr>
        <w:cr/>
        <w:t xml:space="preserve"> 3 Сайт цифровых образовательных </w:t>
      </w:r>
      <w:proofErr w:type="gramStart"/>
      <w:r w:rsidRPr="0089075B">
        <w:rPr>
          <w:bCs/>
          <w:sz w:val="28"/>
          <w:szCs w:val="28"/>
        </w:rPr>
        <w:t>ресурсов  www.cor.home-edu.ru</w:t>
      </w:r>
      <w:proofErr w:type="gramEnd"/>
      <w:r w:rsidRPr="0089075B">
        <w:rPr>
          <w:bCs/>
          <w:sz w:val="28"/>
          <w:szCs w:val="28"/>
        </w:rPr>
        <w:cr/>
        <w:t xml:space="preserve"> 4 Википедия: свободная многоязычная </w:t>
      </w:r>
      <w:proofErr w:type="gramStart"/>
      <w:r w:rsidRPr="0089075B">
        <w:rPr>
          <w:bCs/>
          <w:sz w:val="28"/>
          <w:szCs w:val="28"/>
        </w:rPr>
        <w:t>энциклопедия  http://ru.wikipedia.org</w:t>
      </w:r>
      <w:proofErr w:type="gramEnd"/>
      <w:r w:rsidRPr="0089075B">
        <w:rPr>
          <w:bCs/>
          <w:sz w:val="28"/>
          <w:szCs w:val="28"/>
        </w:rPr>
        <w:cr/>
        <w:t xml:space="preserve"> 5 Газета «Информатика http://inf.1september.ru</w:t>
      </w:r>
      <w:r w:rsidRPr="0089075B">
        <w:rPr>
          <w:bCs/>
          <w:sz w:val="28"/>
          <w:szCs w:val="28"/>
        </w:rPr>
        <w:cr/>
        <w:t xml:space="preserve"> 6 Образовательный портал INTUIT.RU</w:t>
      </w:r>
    </w:p>
    <w:p w:rsidR="00115737" w:rsidRDefault="00115737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</w:p>
    <w:p w:rsidR="00CB1370" w:rsidRPr="00FE0452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FE0452">
        <w:rPr>
          <w:sz w:val="28"/>
          <w:szCs w:val="28"/>
        </w:rPr>
        <w:t>4.3. Общие требования к организации образовательного процесса</w:t>
      </w:r>
    </w:p>
    <w:p w:rsidR="00DF0EB2" w:rsidRPr="00FE0452" w:rsidRDefault="00DF0EB2" w:rsidP="00DF0EB2"/>
    <w:p w:rsidR="008A77E3" w:rsidRPr="00DB1D2F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 xml:space="preserve">Освоение ПМ </w:t>
      </w:r>
      <w:r w:rsidR="00DB1D2F" w:rsidRPr="00DB1D2F">
        <w:rPr>
          <w:bCs/>
          <w:sz w:val="28"/>
          <w:szCs w:val="28"/>
        </w:rPr>
        <w:t xml:space="preserve">«Разработка и администрирование баз данных» </w:t>
      </w:r>
      <w:r w:rsidRPr="00DB1D2F">
        <w:rPr>
          <w:bCs/>
          <w:sz w:val="28"/>
          <w:szCs w:val="28"/>
        </w:rPr>
        <w:t xml:space="preserve">производится в соответствии с учебном планом по специальности </w:t>
      </w:r>
      <w:r w:rsidR="005226EE">
        <w:rPr>
          <w:bCs/>
          <w:sz w:val="28"/>
          <w:szCs w:val="28"/>
        </w:rPr>
        <w:t>09.02.03</w:t>
      </w:r>
      <w:r w:rsidR="00DB1D2F" w:rsidRPr="00DB1D2F">
        <w:rPr>
          <w:bCs/>
          <w:sz w:val="28"/>
          <w:szCs w:val="28"/>
        </w:rPr>
        <w:t xml:space="preserve"> «Программирование в компьютерных </w:t>
      </w:r>
      <w:proofErr w:type="gramStart"/>
      <w:r w:rsidR="00DB1D2F" w:rsidRPr="00DB1D2F">
        <w:rPr>
          <w:bCs/>
          <w:sz w:val="28"/>
          <w:szCs w:val="28"/>
        </w:rPr>
        <w:t>системах »</w:t>
      </w:r>
      <w:proofErr w:type="gramEnd"/>
      <w:r w:rsidR="00DB1D2F" w:rsidRPr="00DB1D2F">
        <w:rPr>
          <w:bCs/>
          <w:sz w:val="28"/>
          <w:szCs w:val="28"/>
        </w:rPr>
        <w:t xml:space="preserve"> </w:t>
      </w:r>
      <w:r w:rsidRPr="00DB1D2F">
        <w:rPr>
          <w:bCs/>
          <w:sz w:val="28"/>
          <w:szCs w:val="28"/>
        </w:rPr>
        <w:t xml:space="preserve">и календарным графиком, утвержденным директором колледжа. </w:t>
      </w:r>
    </w:p>
    <w:p w:rsidR="008A77E3" w:rsidRPr="00DB1D2F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</w:t>
      </w:r>
      <w:r w:rsidR="00E45F6C" w:rsidRPr="00DB1D2F">
        <w:rPr>
          <w:bCs/>
          <w:sz w:val="28"/>
          <w:szCs w:val="28"/>
        </w:rPr>
        <w:t>е освоение</w:t>
      </w:r>
      <w:r w:rsidRPr="00DB1D2F">
        <w:rPr>
          <w:bCs/>
          <w:sz w:val="28"/>
          <w:szCs w:val="28"/>
        </w:rPr>
        <w:t xml:space="preserve"> МДК</w:t>
      </w:r>
      <w:r w:rsidR="00DB1D2F">
        <w:rPr>
          <w:bCs/>
          <w:sz w:val="28"/>
          <w:szCs w:val="28"/>
        </w:rPr>
        <w:t xml:space="preserve"> 02.01 Инфокоммуникационные системы и сети и МДК 02.02 Технология разработки и защита баз данных</w:t>
      </w:r>
      <w:r w:rsidRPr="00DB1D2F">
        <w:rPr>
          <w:bCs/>
          <w:sz w:val="28"/>
          <w:szCs w:val="28"/>
        </w:rPr>
        <w:t>, включающи</w:t>
      </w:r>
      <w:r w:rsidR="00E061A6" w:rsidRPr="00DB1D2F">
        <w:rPr>
          <w:bCs/>
          <w:sz w:val="28"/>
          <w:szCs w:val="28"/>
        </w:rPr>
        <w:t>х</w:t>
      </w:r>
      <w:r w:rsidRPr="00DB1D2F">
        <w:rPr>
          <w:bCs/>
          <w:sz w:val="28"/>
          <w:szCs w:val="28"/>
        </w:rPr>
        <w:t xml:space="preserve"> в себя как теоретическ</w:t>
      </w:r>
      <w:r w:rsidR="003A1FEF">
        <w:rPr>
          <w:bCs/>
          <w:sz w:val="28"/>
          <w:szCs w:val="28"/>
        </w:rPr>
        <w:t xml:space="preserve">ие, так и </w:t>
      </w:r>
      <w:r w:rsidRPr="00DB1D2F">
        <w:rPr>
          <w:bCs/>
          <w:sz w:val="28"/>
          <w:szCs w:val="28"/>
        </w:rPr>
        <w:t xml:space="preserve">практические занятия. </w:t>
      </w:r>
    </w:p>
    <w:p w:rsidR="00DB1D2F" w:rsidRPr="00DB1D2F" w:rsidRDefault="00DB1D2F" w:rsidP="00DB1D2F">
      <w:pPr>
        <w:suppressAutoHyphens/>
        <w:ind w:firstLine="426"/>
        <w:jc w:val="both"/>
        <w:rPr>
          <w:sz w:val="28"/>
          <w:szCs w:val="28"/>
        </w:rPr>
      </w:pPr>
      <w:r w:rsidRPr="00DB1D2F">
        <w:rPr>
          <w:sz w:val="28"/>
          <w:szCs w:val="28"/>
        </w:rPr>
        <w:t>Перед изучением модуля обучающиеся изучают следующие дисциплины: «Операционные систем</w:t>
      </w:r>
      <w:r>
        <w:rPr>
          <w:sz w:val="28"/>
          <w:szCs w:val="28"/>
        </w:rPr>
        <w:t>ы</w:t>
      </w:r>
      <w:r w:rsidRPr="00DB1D2F">
        <w:rPr>
          <w:sz w:val="28"/>
          <w:szCs w:val="28"/>
        </w:rPr>
        <w:t>», «Архитектура компьютерных систем», «Информационные технологии», «Основы программирования», «Технические средства информатизации», «Правовое обеспечение профессиональной деятельности».</w:t>
      </w:r>
    </w:p>
    <w:p w:rsidR="002127BA" w:rsidRPr="00C01385" w:rsidRDefault="00C01385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 </w:t>
      </w:r>
      <w:r w:rsidR="002127BA" w:rsidRPr="00C01385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2127BA" w:rsidRPr="003A1FEF" w:rsidRDefault="003A1FEF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Практические </w:t>
      </w:r>
      <w:r w:rsidR="001322D9" w:rsidRPr="003A1FEF">
        <w:rPr>
          <w:bCs/>
          <w:sz w:val="28"/>
          <w:szCs w:val="28"/>
        </w:rPr>
        <w:t xml:space="preserve"> работы прово</w:t>
      </w:r>
      <w:r>
        <w:rPr>
          <w:bCs/>
          <w:sz w:val="28"/>
          <w:szCs w:val="28"/>
        </w:rPr>
        <w:t xml:space="preserve">дятся в специально оборудованных лабораториях: Системного и прикладного программирования с установкой оборудования </w:t>
      </w:r>
      <w:r>
        <w:rPr>
          <w:bCs/>
          <w:sz w:val="28"/>
          <w:szCs w:val="28"/>
          <w:lang w:val="en-US"/>
        </w:rPr>
        <w:t>CISCO</w:t>
      </w:r>
      <w:r>
        <w:rPr>
          <w:bCs/>
          <w:sz w:val="28"/>
          <w:szCs w:val="28"/>
        </w:rPr>
        <w:t>,  Технологии разработки баз данных.</w:t>
      </w:r>
      <w:r w:rsidR="001322D9" w:rsidRPr="003A1FEF">
        <w:rPr>
          <w:bCs/>
          <w:sz w:val="28"/>
          <w:szCs w:val="28"/>
        </w:rPr>
        <w:t xml:space="preserve"> </w:t>
      </w:r>
    </w:p>
    <w:p w:rsidR="00DF0EB2" w:rsidRPr="00C01385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В процессе освоения ПМ предполагается проведени</w:t>
      </w:r>
      <w:r w:rsidR="00E061A6" w:rsidRPr="00C01385">
        <w:rPr>
          <w:bCs/>
          <w:sz w:val="28"/>
          <w:szCs w:val="28"/>
        </w:rPr>
        <w:t>е</w:t>
      </w:r>
      <w:r w:rsidRPr="00C01385">
        <w:rPr>
          <w:bCs/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 w:rsidRPr="00C01385">
        <w:rPr>
          <w:bCs/>
          <w:sz w:val="28"/>
          <w:szCs w:val="28"/>
        </w:rPr>
        <w:t>ой для всех обучающихся.</w:t>
      </w:r>
      <w:r w:rsidR="00DF0EB2" w:rsidRPr="00C01385">
        <w:rPr>
          <w:bCs/>
          <w:sz w:val="28"/>
          <w:szCs w:val="28"/>
        </w:rPr>
        <w:t xml:space="preserve">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1322D9" w:rsidRPr="00C01385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7F39BA" w:rsidRPr="00C01385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</w:t>
      </w:r>
      <w:r w:rsidRPr="00C01385">
        <w:rPr>
          <w:bCs/>
          <w:sz w:val="28"/>
          <w:szCs w:val="28"/>
        </w:rPr>
        <w:lastRenderedPageBreak/>
        <w:t xml:space="preserve">проведения консультаций размещен на входной двери каждого учебного кабинета и/или лаборатории. </w:t>
      </w:r>
    </w:p>
    <w:p w:rsidR="00B51780" w:rsidRPr="00370F98" w:rsidRDefault="002C7507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2C7507">
        <w:rPr>
          <w:bCs/>
          <w:sz w:val="28"/>
          <w:szCs w:val="28"/>
        </w:rPr>
        <w:t xml:space="preserve">Учебная практика может проводиться как в образовательном учреждении, так и в организациях (предприятиях) различных форм собственности на основании </w:t>
      </w:r>
      <w:proofErr w:type="gramStart"/>
      <w:r w:rsidRPr="002C7507">
        <w:rPr>
          <w:bCs/>
          <w:sz w:val="28"/>
          <w:szCs w:val="28"/>
        </w:rPr>
        <w:t>за-</w:t>
      </w:r>
      <w:proofErr w:type="spellStart"/>
      <w:r w:rsidRPr="002C7507">
        <w:rPr>
          <w:bCs/>
          <w:sz w:val="28"/>
          <w:szCs w:val="28"/>
        </w:rPr>
        <w:t>ключенных</w:t>
      </w:r>
      <w:proofErr w:type="spellEnd"/>
      <w:proofErr w:type="gramEnd"/>
      <w:r w:rsidRPr="002C7507">
        <w:rPr>
          <w:bCs/>
          <w:sz w:val="28"/>
          <w:szCs w:val="28"/>
        </w:rPr>
        <w:t xml:space="preserve"> договоров между организацией и образовательным учреждением. Производственная  практика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:rsidR="007F39BA" w:rsidRPr="00C01385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является освоение учебной практики  для получения первичных профессиональных навыков в рамках </w:t>
      </w:r>
      <w:r w:rsidR="009E2856" w:rsidRPr="00C01385">
        <w:rPr>
          <w:bCs/>
          <w:sz w:val="28"/>
          <w:szCs w:val="28"/>
        </w:rPr>
        <w:t>профессионального модуля.</w:t>
      </w:r>
    </w:p>
    <w:p w:rsidR="00580E55" w:rsidRPr="00C01385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Текущий учет результатов освоения ПМ производится в журнале по ПМ. Нали</w:t>
      </w:r>
      <w:r w:rsidR="003A1FEF">
        <w:rPr>
          <w:bCs/>
          <w:sz w:val="28"/>
          <w:szCs w:val="28"/>
        </w:rPr>
        <w:t>чие оценок по практическим работам</w:t>
      </w:r>
      <w:r w:rsidR="009B09DF" w:rsidRPr="00C01385">
        <w:rPr>
          <w:bCs/>
          <w:sz w:val="28"/>
          <w:szCs w:val="28"/>
        </w:rPr>
        <w:t xml:space="preserve"> и рубежному контролю</w:t>
      </w:r>
      <w:r w:rsidRPr="00C01385"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студент не допускается до сда</w:t>
      </w:r>
      <w:r w:rsidR="009B09DF" w:rsidRPr="00C01385">
        <w:rPr>
          <w:bCs/>
          <w:sz w:val="28"/>
          <w:szCs w:val="28"/>
        </w:rPr>
        <w:t>ч</w:t>
      </w:r>
      <w:r w:rsidRPr="00C01385">
        <w:rPr>
          <w:bCs/>
          <w:sz w:val="28"/>
          <w:szCs w:val="28"/>
        </w:rPr>
        <w:t>и квалификационного экзамена по ПМ</w:t>
      </w:r>
      <w:r w:rsidR="009B09DF" w:rsidRPr="00C01385">
        <w:rPr>
          <w:bCs/>
          <w:sz w:val="28"/>
          <w:szCs w:val="28"/>
        </w:rPr>
        <w:t>.</w:t>
      </w:r>
    </w:p>
    <w:p w:rsidR="00580E55" w:rsidRPr="00C01385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профессионального модуля </w:t>
      </w:r>
    </w:p>
    <w:p w:rsidR="00F63B4A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 w:val="0"/>
          <w:caps/>
          <w:sz w:val="28"/>
          <w:szCs w:val="28"/>
        </w:rPr>
      </w:pPr>
      <w:r w:rsidRPr="00024757">
        <w:rPr>
          <w:caps/>
          <w:sz w:val="28"/>
          <w:szCs w:val="28"/>
        </w:rPr>
        <w:t>(вида профессиональной деятельности)</w:t>
      </w:r>
    </w:p>
    <w:p w:rsidR="00F63B4A" w:rsidRPr="00024757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5103"/>
        <w:gridCol w:w="2840"/>
      </w:tblGrid>
      <w:tr w:rsidR="00F63B4A" w:rsidRPr="001635BC" w:rsidTr="0089075B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4A" w:rsidRPr="001635BC" w:rsidRDefault="00F63B4A" w:rsidP="00170AFC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:rsidR="00F63B4A" w:rsidRPr="001635BC" w:rsidRDefault="00F63B4A" w:rsidP="00170AFC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4A" w:rsidRPr="001635BC" w:rsidRDefault="00F63B4A" w:rsidP="00170AFC">
            <w:pPr>
              <w:jc w:val="center"/>
              <w:rPr>
                <w:bCs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3B4A" w:rsidRPr="001635BC" w:rsidRDefault="00F63B4A" w:rsidP="00170AFC">
            <w:pPr>
              <w:jc w:val="center"/>
              <w:rPr>
                <w:b/>
                <w:bCs/>
              </w:rPr>
            </w:pPr>
            <w:r w:rsidRPr="001635BC">
              <w:rPr>
                <w:b/>
              </w:rPr>
              <w:t xml:space="preserve">Формы и методы контроля и оценки </w:t>
            </w: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ПК 2.1.Разрабатывать объекты баз данных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- определение и нормализация отношений между объектами баз данных, демонстрация нормализации; 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методов построения схем баз данных и демонстрация  применения выбранного метода;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методов манипулирования данными;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знание типов запросов, выбор типа запроса и демонстрация умения построить запрос.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Текущий контроль в форме: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- </w:t>
            </w:r>
            <w:proofErr w:type="gramStart"/>
            <w:r w:rsidRPr="001635BC">
              <w:rPr>
                <w:bCs/>
              </w:rPr>
              <w:t>тестирования;.</w:t>
            </w:r>
            <w:proofErr w:type="gramEnd"/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-защиты                  лабораторной работы;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экспертная оценка в процессе защиты отчета по практической работе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ПК 2.2. Реализовывать базу данных в конкретной СУБД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Выбор технологии разработки базы данных исходя из ее назначения;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построения концептуальной, логической и физической модели данных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выбор и использование утилит автоматизированного проектирования баз данных;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серверной и клиентской части базы данных;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 - 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 запросов к базе данных;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lastRenderedPageBreak/>
              <w:t>- демонстрация навыков модификации базы данных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lastRenderedPageBreak/>
              <w:t>Текущий контроль в форме:</w:t>
            </w:r>
          </w:p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- тестирования;</w:t>
            </w:r>
          </w:p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- защиты лабораторных заданий;</w:t>
            </w:r>
          </w:p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- экспертная оценка в  процессе защиты отчета по практической работе</w:t>
            </w: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lastRenderedPageBreak/>
              <w:t>ПК 2.3. Решать вопросы администрирования баз данных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tabs>
                <w:tab w:val="left" w:pos="175"/>
              </w:tabs>
              <w:jc w:val="both"/>
              <w:rPr>
                <w:bCs/>
              </w:rPr>
            </w:pPr>
            <w:r w:rsidRPr="001635BC">
              <w:rPr>
                <w:bCs/>
              </w:rPr>
              <w:t>- Определение ресурсов администрирования бах данных;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определение модели информационной системы;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сетевой технологии и методов доступа к базе данных;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и настройка протоколов для передачи данных по сети;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разработки и модификации серверной и клиентской части базы данных с возможностью ее администрирования;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 xml:space="preserve">- 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–запросов к базе данных с учетом распределения прав доступа;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 xml:space="preserve">- демонстрация навыков изменения прав доступа 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Текущий контроль в форме: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тестирования;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-защиты лабораторных заданий;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экспертная оценка в процессе защиты отчета по практической работе</w:t>
            </w: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ПК 2.4. Реализовывать методы и технологии защиты информации в базах данных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сетевой технологии, выбор и настройка протоколов для передачи данных;</w:t>
            </w:r>
          </w:p>
          <w:p w:rsidR="00C01385" w:rsidRPr="001635BC" w:rsidRDefault="00C01385" w:rsidP="004F20B1">
            <w:pPr>
              <w:tabs>
                <w:tab w:val="left" w:pos="317"/>
              </w:tabs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устранения ошибок межсетевого взаимодействия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обеспечения непротиворечивости и целостности данных в базе, навыков внесения изменений в базу для защиты информации;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применения аппаратных и программных средств защиты данных.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Текущий контроль в форме: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тестирования;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защиты лабораторных заданий;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экспертная оценка в процессе защиты практической работы;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экзамен.</w:t>
            </w:r>
          </w:p>
        </w:tc>
      </w:tr>
    </w:tbl>
    <w:p w:rsidR="00F63B4A" w:rsidRPr="007C719F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highlight w:val="yellow"/>
        </w:rPr>
      </w:pPr>
    </w:p>
    <w:p w:rsidR="00F63B4A" w:rsidRPr="00024757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24757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63B4A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12"/>
        <w:gridCol w:w="2607"/>
      </w:tblGrid>
      <w:tr w:rsidR="000C2D34" w:rsidRPr="001635BC" w:rsidTr="000C2D34">
        <w:trPr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2D34" w:rsidRPr="001635BC" w:rsidRDefault="000C2D34" w:rsidP="004F20B1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:rsidR="000C2D34" w:rsidRPr="001635BC" w:rsidRDefault="000C2D34" w:rsidP="004F20B1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2D34" w:rsidRPr="001635BC" w:rsidRDefault="000C2D34" w:rsidP="004F20B1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2D34" w:rsidRPr="001635BC" w:rsidRDefault="000C2D34" w:rsidP="004F20B1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и методы контроля и оценки 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</w:pPr>
            <w:r w:rsidRPr="001635BC">
              <w:t>ОК 1. Понимать сущность и социальную значимость своей будущей профессии, проявлять к ней свой устойчивый интерес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Демонстрация интереса к будущей профессии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E24C9A">
            <w:pPr>
              <w:snapToGrid w:val="0"/>
              <w:ind w:right="572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 - Выбор и применение методов и способов решения профессиональных задач в области разработки баз данных; 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- оценка эффективности качества выполнения. 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lastRenderedPageBreak/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Решение стандартных и нестандартных  профессиональных задач в области разработки и администрирования баз данных.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</w:t>
            </w:r>
          </w:p>
          <w:p w:rsidR="000C2D34" w:rsidRPr="001635BC" w:rsidRDefault="000C2D34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в процессе освоения  образовательной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4. Осуществлять поиск, анализ и использование 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Эффективный поиск необходимой информации;  - использование различных источников информации, включая электронные.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5. Использовать информационно – коммуникационные технологии в  профессиональной деятельности.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Разрабатывать, программировать и администрировать базы данных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6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Взаимодействие с другими обучающимися и преподавателями в ходе обучения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ОК7.Брать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Самоанализ и коррекция результатов своей работы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ОК 8. Самостоятельно определять задачи </w:t>
            </w:r>
            <w:proofErr w:type="spellStart"/>
            <w:r w:rsidRPr="001635BC">
              <w:t>профес-сионального</w:t>
            </w:r>
            <w:proofErr w:type="spellEnd"/>
            <w:r w:rsidRPr="001635BC">
              <w:t xml:space="preserve">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- Организация </w:t>
            </w:r>
            <w:proofErr w:type="spellStart"/>
            <w:proofErr w:type="gramStart"/>
            <w:r w:rsidRPr="001635BC">
              <w:t>самос-тоятельных</w:t>
            </w:r>
            <w:proofErr w:type="spellEnd"/>
            <w:proofErr w:type="gramEnd"/>
            <w:r w:rsidRPr="001635BC">
              <w:t xml:space="preserve"> занятий при изучении профессионального модуля.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Анализ инноваций в области разработки и администрирования баз данных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</w:tbl>
    <w:p w:rsidR="00F63B4A" w:rsidRPr="007C719F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highlight w:val="yellow"/>
        </w:rPr>
      </w:pPr>
    </w:p>
    <w:p w:rsidR="002C7507" w:rsidRPr="00E4057F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p w:rsidR="00501A98" w:rsidRPr="00501A98" w:rsidRDefault="00501A98" w:rsidP="00501A98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Учебной</w:t>
      </w:r>
    </w:p>
    <w:tbl>
      <w:tblPr>
        <w:tblW w:w="1028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3"/>
        <w:gridCol w:w="4536"/>
        <w:gridCol w:w="1843"/>
        <w:gridCol w:w="2126"/>
      </w:tblGrid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 отчетности 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501A98" w:rsidRPr="001635BC" w:rsidTr="0089075B">
        <w:trPr>
          <w:trHeight w:val="355"/>
        </w:trPr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  <w:rPr>
                <w:color w:val="000000"/>
              </w:rPr>
            </w:pPr>
            <w:r w:rsidRPr="001635BC">
              <w:rPr>
                <w:bCs/>
              </w:rPr>
              <w:t>ПК 2.1 Разрабатывать объекты баз данных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определение и нормализация отношений между объектами баз данных, демонстрация нормализации; 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  <w:tab w:val="left" w:pos="252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lastRenderedPageBreak/>
              <w:t>выбор методов построения схем баз данных и демонстрация применения выбранного метода;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методов манипулирования данными;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знание типов запросов, выбор типа запроса и демонстрация умения построить запрос.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snapToGrid w:val="0"/>
            </w:pPr>
            <w:r w:rsidRPr="001635BC">
              <w:lastRenderedPageBreak/>
              <w:t>дневник, отчет, результаты ра</w:t>
            </w:r>
            <w:r w:rsidRPr="001635BC">
              <w:lastRenderedPageBreak/>
              <w:t>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bCs/>
              </w:rPr>
            </w:pPr>
            <w:r w:rsidRPr="001635BC">
              <w:rPr>
                <w:bCs/>
              </w:rPr>
              <w:lastRenderedPageBreak/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rPr>
                <w:bCs/>
              </w:rPr>
            </w:pPr>
            <w:r w:rsidRPr="001635BC">
              <w:rPr>
                <w:bCs/>
              </w:rPr>
              <w:lastRenderedPageBreak/>
              <w:t xml:space="preserve">Зачет </w:t>
            </w:r>
          </w:p>
        </w:tc>
      </w:tr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</w:pPr>
            <w:r w:rsidRPr="001635BC">
              <w:rPr>
                <w:bCs/>
              </w:rPr>
              <w:lastRenderedPageBreak/>
              <w:t>ПК 2.2 Реализовывать базу данных в конкретной СУБД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технологии разработки базы данных исходя из ее назначения;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построения концептуальной, логической и физической модели данных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и использование утилит автоматизированного проектирования баз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серверной и клиентской части базы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 запросов к базе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ind w:left="60" w:firstLine="309"/>
              <w:rPr>
                <w:bCs/>
              </w:rPr>
            </w:pPr>
            <w:r w:rsidRPr="001635BC">
              <w:rPr>
                <w:bCs/>
              </w:rPr>
              <w:t>демонстрация навыков модификации базы данных.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pStyle w:val="af5"/>
            </w:pPr>
            <w:r w:rsidRPr="001635BC">
              <w:t>Зачет</w:t>
            </w:r>
          </w:p>
        </w:tc>
      </w:tr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</w:pPr>
            <w:r w:rsidRPr="001635BC">
              <w:rPr>
                <w:bCs/>
              </w:rPr>
              <w:t>ПК 2.3. Решать вопросы администрирования баз данных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ресурсов администрирования баз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модели информационной системы;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сетевой технологии и методов доступа к базе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и настройка протоколов для передачи данных по сети;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разработки и модификации серверной и клиентской части базы данных с возможностью ее администрирования;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–запросов к базе данных с учетом распределения прав доступа;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изменения прав доступа 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pStyle w:val="af5"/>
            </w:pPr>
            <w:r w:rsidRPr="001635BC">
              <w:t>Зачет</w:t>
            </w:r>
          </w:p>
        </w:tc>
      </w:tr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</w:pPr>
            <w:r w:rsidRPr="001635BC">
              <w:rPr>
                <w:bCs/>
              </w:rPr>
              <w:t>ПК 2.4. Реализовывать методы и технологии защиты информации в базах данных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226"/>
              <w:jc w:val="both"/>
              <w:rPr>
                <w:bCs/>
              </w:rPr>
            </w:pPr>
            <w:r w:rsidRPr="001635BC">
              <w:rPr>
                <w:bCs/>
              </w:rPr>
              <w:t>выбор сетевой технологии, выбор и настройка протоколов для передачи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60" w:firstLine="226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устранения ошибок межсетевого взаимодействия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226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обеспечения непротиворечивости и целостности данных в базе, навыков внесения изменений в базу для защиты информации;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226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применения </w:t>
            </w:r>
            <w:r w:rsidRPr="001635BC">
              <w:rPr>
                <w:bCs/>
              </w:rPr>
              <w:lastRenderedPageBreak/>
              <w:t>аппаратных и программных средств защиты данных.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lastRenderedPageBreak/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pStyle w:val="af5"/>
            </w:pPr>
            <w:r w:rsidRPr="001635BC">
              <w:t>Зачет</w:t>
            </w:r>
          </w:p>
        </w:tc>
      </w:tr>
    </w:tbl>
    <w:p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lastRenderedPageBreak/>
        <w:t>2.производственной</w:t>
      </w:r>
    </w:p>
    <w:p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e"/>
          <w:i w:val="0"/>
          <w:highlight w:val="yellow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39"/>
        <w:gridCol w:w="4074"/>
        <w:gridCol w:w="2056"/>
        <w:gridCol w:w="1914"/>
      </w:tblGrid>
      <w:tr w:rsidR="005B3E94" w:rsidRPr="001635BC" w:rsidTr="00E06072"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:rsidR="005B3E94" w:rsidRPr="001635BC" w:rsidRDefault="005B3E94" w:rsidP="00090FC4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Формы  отчетности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5B3E94" w:rsidRPr="001635BC" w:rsidTr="00E06072">
        <w:trPr>
          <w:trHeight w:val="1134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pStyle w:val="afd"/>
              <w:ind w:left="0"/>
              <w:rPr>
                <w:color w:val="000000"/>
              </w:rPr>
            </w:pPr>
            <w:r w:rsidRPr="001635BC">
              <w:rPr>
                <w:bCs/>
              </w:rPr>
              <w:t>ПК 2.1 Разрабатывать объекты баз данных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определение и нормализация отношений между объектами баз данных, демонстрация нормализации; 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  <w:tab w:val="left" w:pos="252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методов построения схем баз данных и демонстрация применения выбранного метода;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методов работы с данными;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0"/>
              <w:jc w:val="both"/>
              <w:rPr>
                <w:bCs/>
              </w:rPr>
            </w:pPr>
            <w:r w:rsidRPr="001635BC">
              <w:rPr>
                <w:bCs/>
              </w:rPr>
              <w:t>знание типов запросов, выбор типа запроса и демонстрация умения построить запрос.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5B3E94" w:rsidRPr="001635BC" w:rsidRDefault="005B3E94" w:rsidP="00090FC4">
            <w:pPr>
              <w:snapToGrid w:val="0"/>
            </w:pPr>
            <w:r w:rsidRPr="001635BC">
              <w:t>Зачет</w:t>
            </w:r>
          </w:p>
        </w:tc>
      </w:tr>
      <w:tr w:rsidR="005B3E94" w:rsidRPr="001635BC" w:rsidTr="00E06072">
        <w:trPr>
          <w:trHeight w:val="408"/>
        </w:trPr>
        <w:tc>
          <w:tcPr>
            <w:tcW w:w="1050" w:type="pct"/>
            <w:tcBorders>
              <w:left w:val="single" w:sz="8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pStyle w:val="afd"/>
              <w:ind w:left="0"/>
            </w:pPr>
            <w:r w:rsidRPr="001635BC">
              <w:rPr>
                <w:bCs/>
              </w:rPr>
              <w:t>ПК 2.2 Реализовывать базу данных в конкретной СУБД</w:t>
            </w:r>
          </w:p>
        </w:tc>
        <w:tc>
          <w:tcPr>
            <w:tcW w:w="2000" w:type="pct"/>
            <w:tcBorders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технологии разработки базы данных исходя из ее назначения;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построения концептуальной, логической и физической модели данных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и использование утилит автоматизированного проектирования баз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серверной и клиентской части базы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 запросов к базе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85"/>
              </w:tabs>
              <w:autoSpaceDE w:val="0"/>
              <w:autoSpaceDN w:val="0"/>
              <w:adjustRightInd w:val="0"/>
              <w:ind w:left="-108" w:firstLine="0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модификации БД </w:t>
            </w:r>
          </w:p>
        </w:tc>
        <w:tc>
          <w:tcPr>
            <w:tcW w:w="1009" w:type="pct"/>
            <w:tcBorders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5B3E94" w:rsidRPr="001635BC" w:rsidRDefault="005B3E94" w:rsidP="00090FC4">
            <w:pPr>
              <w:snapToGrid w:val="0"/>
            </w:pPr>
            <w:r w:rsidRPr="001635BC">
              <w:t>Зачет</w:t>
            </w:r>
          </w:p>
        </w:tc>
      </w:tr>
      <w:tr w:rsidR="005B3E94" w:rsidRPr="001635BC" w:rsidTr="00E06072">
        <w:trPr>
          <w:trHeight w:val="1258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pStyle w:val="afd"/>
              <w:ind w:left="0"/>
            </w:pPr>
            <w:r w:rsidRPr="001635BC">
              <w:rPr>
                <w:bCs/>
              </w:rPr>
              <w:t>ПК 2.3. Решать вопросы администрирования баз данных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ресурсов администрирования баз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модели информационной системы;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сетевой технологии и методов доступа к базе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и настройка протоколов для передачи данных по сети;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разработки и модификации серверной и клиентской части базы данных с возможностью ее администрирования;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–запросов к базе данных с учетом распределения прав доступа;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0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изменения прав доступа 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5B3E94" w:rsidRPr="001635BC" w:rsidRDefault="005B3E94" w:rsidP="00090FC4">
            <w:pPr>
              <w:snapToGrid w:val="0"/>
            </w:pPr>
            <w:r w:rsidRPr="001635BC">
              <w:t>Зачет</w:t>
            </w:r>
          </w:p>
        </w:tc>
      </w:tr>
      <w:tr w:rsidR="00E06072" w:rsidRPr="001635BC" w:rsidTr="00E06072">
        <w:trPr>
          <w:trHeight w:val="1258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06072" w:rsidRPr="001635BC" w:rsidRDefault="00E06072" w:rsidP="00090FC4">
            <w:pPr>
              <w:pStyle w:val="afd"/>
              <w:ind w:left="0"/>
              <w:rPr>
                <w:bCs/>
              </w:rPr>
            </w:pPr>
            <w:r w:rsidRPr="001635BC">
              <w:rPr>
                <w:bCs/>
              </w:rPr>
              <w:lastRenderedPageBreak/>
              <w:t>ПК 2.4. Реализовывать методы и технологии защиты информации в базах данных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E06072" w:rsidRPr="001635BC" w:rsidRDefault="00E06072" w:rsidP="00E06072">
            <w:pPr>
              <w:rPr>
                <w:bCs/>
              </w:rPr>
            </w:pPr>
            <w:r>
              <w:t>создание хранимых процедур и триггеров базы данных; применение стандартных методов для защиты объектов базы данных и  методики выбора  архитектуры  узлов коммуникации сетей  ЭВМ и телекоммуникаций для неоднородных потоков информации; применение способов контроля доступа к данным и управления привилегиями; использование основных методов и средств  защиты данных в базах данных; знание моделей  и структур информационных систем; основных типов сетевых топологий; владение приемами  работы в компьютерных сетях, технологиями передачи и обмена данными в компьютерных сетях; основы разработки приложений баз данных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E06072" w:rsidRPr="001635BC" w:rsidRDefault="00E06072" w:rsidP="00B34260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072" w:rsidRPr="001635BC" w:rsidRDefault="00E06072" w:rsidP="00B34260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E06072" w:rsidRPr="001635BC" w:rsidRDefault="00E06072" w:rsidP="00B34260">
            <w:pPr>
              <w:snapToGrid w:val="0"/>
            </w:pPr>
            <w:r w:rsidRPr="001635BC">
              <w:t>Зачет</w:t>
            </w:r>
          </w:p>
        </w:tc>
      </w:tr>
    </w:tbl>
    <w:p w:rsidR="00501A98" w:rsidRDefault="00501A98" w:rsidP="00AE1C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01A98" w:rsidRDefault="00501A9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401FF" w:rsidRPr="00501A98" w:rsidRDefault="005401FF" w:rsidP="00501A98">
      <w:pPr>
        <w:pStyle w:val="afd"/>
        <w:numPr>
          <w:ilvl w:val="0"/>
          <w:numId w:val="43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1A98">
        <w:rPr>
          <w:b/>
          <w:sz w:val="28"/>
          <w:szCs w:val="28"/>
        </w:rPr>
        <w:lastRenderedPageBreak/>
        <w:t xml:space="preserve">Приложение </w:t>
      </w:r>
      <w:r w:rsidR="00620950" w:rsidRPr="00501A98">
        <w:rPr>
          <w:b/>
          <w:sz w:val="28"/>
          <w:szCs w:val="28"/>
        </w:rPr>
        <w:t>1</w:t>
      </w:r>
    </w:p>
    <w:p w:rsidR="005401FF" w:rsidRPr="000C2D34" w:rsidRDefault="005401FF" w:rsidP="00432FA1">
      <w:pPr>
        <w:jc w:val="center"/>
        <w:rPr>
          <w:sz w:val="28"/>
          <w:szCs w:val="28"/>
        </w:rPr>
      </w:pPr>
      <w:r w:rsidRPr="000C2D34">
        <w:rPr>
          <w:sz w:val="28"/>
          <w:szCs w:val="28"/>
        </w:rPr>
        <w:t>обязательное</w:t>
      </w:r>
    </w:p>
    <w:p w:rsidR="005401FF" w:rsidRPr="007C719F" w:rsidRDefault="005401FF" w:rsidP="00432FA1">
      <w:pPr>
        <w:ind w:left="360"/>
        <w:jc w:val="center"/>
        <w:rPr>
          <w:b/>
          <w:sz w:val="28"/>
          <w:szCs w:val="28"/>
          <w:highlight w:val="yellow"/>
        </w:rPr>
      </w:pPr>
    </w:p>
    <w:p w:rsidR="005401FF" w:rsidRPr="00F21940" w:rsidRDefault="007375F9" w:rsidP="00432FA1">
      <w:pPr>
        <w:ind w:left="360"/>
        <w:jc w:val="center"/>
        <w:rPr>
          <w:b/>
          <w:spacing w:val="-6"/>
          <w:sz w:val="28"/>
          <w:szCs w:val="28"/>
        </w:rPr>
      </w:pPr>
      <w:r w:rsidRPr="00F21940">
        <w:rPr>
          <w:b/>
          <w:color w:val="000000"/>
          <w:sz w:val="28"/>
          <w:szCs w:val="28"/>
        </w:rPr>
        <w:t xml:space="preserve">КОНКРЕТИЗАЦИЯ </w:t>
      </w:r>
      <w:r w:rsidRPr="00F21940">
        <w:rPr>
          <w:b/>
          <w:spacing w:val="-6"/>
          <w:sz w:val="28"/>
          <w:szCs w:val="28"/>
        </w:rPr>
        <w:t xml:space="preserve">РЕЗУЛЬТАТОВ </w:t>
      </w:r>
      <w:r w:rsidR="007B0AB0" w:rsidRPr="00F21940">
        <w:rPr>
          <w:b/>
          <w:spacing w:val="-6"/>
          <w:sz w:val="28"/>
          <w:szCs w:val="28"/>
        </w:rPr>
        <w:t>ОСВОЕНИЯ</w:t>
      </w:r>
      <w:r w:rsidRPr="00F21940">
        <w:rPr>
          <w:b/>
          <w:spacing w:val="-6"/>
          <w:sz w:val="28"/>
          <w:szCs w:val="28"/>
        </w:rPr>
        <w:t xml:space="preserve"> </w:t>
      </w:r>
      <w:r w:rsidR="00F63B4A" w:rsidRPr="00F21940">
        <w:rPr>
          <w:b/>
          <w:spacing w:val="-6"/>
          <w:sz w:val="28"/>
          <w:szCs w:val="28"/>
        </w:rPr>
        <w:t>ПМ</w:t>
      </w:r>
    </w:p>
    <w:tbl>
      <w:tblPr>
        <w:tblW w:w="1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268"/>
        <w:gridCol w:w="5111"/>
        <w:gridCol w:w="828"/>
      </w:tblGrid>
      <w:tr w:rsidR="009E1B6B" w:rsidRPr="00F21940" w:rsidTr="006E4326">
        <w:tc>
          <w:tcPr>
            <w:tcW w:w="9889" w:type="dxa"/>
            <w:gridSpan w:val="3"/>
          </w:tcPr>
          <w:p w:rsidR="009E1B6B" w:rsidRPr="00F21940" w:rsidRDefault="000C2D34" w:rsidP="00170AFC">
            <w:pPr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ПК 2.1.Разрабатывать объекты баз данных</w:t>
            </w:r>
          </w:p>
        </w:tc>
        <w:tc>
          <w:tcPr>
            <w:tcW w:w="828" w:type="dxa"/>
          </w:tcPr>
          <w:p w:rsidR="009E1B6B" w:rsidRPr="00F21940" w:rsidRDefault="009E1B6B" w:rsidP="009E1B6B">
            <w:pPr>
              <w:jc w:val="center"/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Кол-во</w:t>
            </w:r>
          </w:p>
          <w:p w:rsidR="009E1B6B" w:rsidRPr="00F21940" w:rsidRDefault="009E1B6B" w:rsidP="009E1B6B">
            <w:pPr>
              <w:jc w:val="center"/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часов</w:t>
            </w:r>
          </w:p>
        </w:tc>
      </w:tr>
      <w:tr w:rsidR="009E1B6B" w:rsidRPr="00F21940" w:rsidTr="006E4326">
        <w:tc>
          <w:tcPr>
            <w:tcW w:w="4778" w:type="dxa"/>
            <w:gridSpan w:val="2"/>
          </w:tcPr>
          <w:p w:rsidR="009E1B6B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Иметь практический опыт:</w:t>
            </w:r>
          </w:p>
          <w:p w:rsidR="009E1B6B" w:rsidRPr="00F21940" w:rsidRDefault="00CB6133" w:rsidP="00CB6133">
            <w:pPr>
              <w:numPr>
                <w:ilvl w:val="0"/>
                <w:numId w:val="22"/>
              </w:numPr>
              <w:rPr>
                <w:szCs w:val="28"/>
              </w:rPr>
            </w:pPr>
            <w:r w:rsidRPr="00F21940">
              <w:rPr>
                <w:szCs w:val="28"/>
              </w:rPr>
              <w:t>построения концептуальной модели баз данных и  разработки структуры баз            данных;</w:t>
            </w:r>
          </w:p>
        </w:tc>
        <w:tc>
          <w:tcPr>
            <w:tcW w:w="5111" w:type="dxa"/>
          </w:tcPr>
          <w:p w:rsidR="00FE3131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 xml:space="preserve">Виды работ на практике </w:t>
            </w:r>
          </w:p>
          <w:p w:rsidR="009E1B6B" w:rsidRPr="00F21940" w:rsidRDefault="00FE3131" w:rsidP="00170AFC">
            <w:pPr>
              <w:rPr>
                <w:i/>
                <w:szCs w:val="28"/>
              </w:rPr>
            </w:pPr>
            <w:r w:rsidRPr="00F21940">
              <w:rPr>
                <w:i/>
                <w:szCs w:val="28"/>
              </w:rPr>
              <w:t>Разработка и проектирование баз данных</w:t>
            </w:r>
          </w:p>
          <w:p w:rsidR="005F2736" w:rsidRPr="00F21940" w:rsidRDefault="005F2736" w:rsidP="005F2736">
            <w:pPr>
              <w:rPr>
                <w:szCs w:val="28"/>
              </w:rPr>
            </w:pPr>
            <w:r w:rsidRPr="00F21940">
              <w:rPr>
                <w:szCs w:val="28"/>
              </w:rPr>
              <w:t>Определение архитектуры и устройства сетей и систем.</w:t>
            </w:r>
          </w:p>
          <w:p w:rsidR="005F2736" w:rsidRPr="00F21940" w:rsidRDefault="005F2736" w:rsidP="005F2736">
            <w:pPr>
              <w:rPr>
                <w:szCs w:val="28"/>
              </w:rPr>
            </w:pPr>
            <w:r w:rsidRPr="00F21940">
              <w:rPr>
                <w:szCs w:val="28"/>
              </w:rPr>
              <w:t>Определение межсетевого взаимодействия</w:t>
            </w:r>
          </w:p>
        </w:tc>
        <w:tc>
          <w:tcPr>
            <w:tcW w:w="828" w:type="dxa"/>
          </w:tcPr>
          <w:p w:rsidR="005F2736" w:rsidRPr="00F21940" w:rsidRDefault="005F2736" w:rsidP="00170AFC">
            <w:pPr>
              <w:rPr>
                <w:szCs w:val="28"/>
              </w:rPr>
            </w:pPr>
          </w:p>
          <w:p w:rsidR="009E1B6B" w:rsidRPr="00F21940" w:rsidRDefault="00FE3131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40</w:t>
            </w:r>
          </w:p>
          <w:p w:rsidR="005F2736" w:rsidRPr="00F21940" w:rsidRDefault="005F2736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10</w:t>
            </w:r>
          </w:p>
          <w:p w:rsidR="005F2736" w:rsidRPr="00F21940" w:rsidRDefault="005F2736" w:rsidP="00170AFC">
            <w:pPr>
              <w:rPr>
                <w:szCs w:val="28"/>
              </w:rPr>
            </w:pPr>
          </w:p>
          <w:p w:rsidR="005F2736" w:rsidRPr="00F21940" w:rsidRDefault="005F2736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10</w:t>
            </w:r>
          </w:p>
        </w:tc>
      </w:tr>
      <w:tr w:rsidR="009E1B6B" w:rsidRPr="00C41E4B" w:rsidTr="006E4326">
        <w:tc>
          <w:tcPr>
            <w:tcW w:w="4778" w:type="dxa"/>
            <w:gridSpan w:val="2"/>
          </w:tcPr>
          <w:p w:rsidR="009E1B6B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Уметь:</w:t>
            </w:r>
          </w:p>
          <w:p w:rsidR="00FA2DBF" w:rsidRPr="00F21940" w:rsidRDefault="00FA2DBF" w:rsidP="00FA2DBF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F21940">
              <w:rPr>
                <w:szCs w:val="28"/>
              </w:rPr>
              <w:t>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9E1B6B" w:rsidRPr="00F21940" w:rsidRDefault="00FA2DBF" w:rsidP="00FA2DBF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F21940">
              <w:rPr>
                <w:szCs w:val="28"/>
              </w:rPr>
              <w:t xml:space="preserve">работать с современными СASE-средствами проектирования баз данных; </w:t>
            </w:r>
          </w:p>
        </w:tc>
        <w:tc>
          <w:tcPr>
            <w:tcW w:w="5111" w:type="dxa"/>
          </w:tcPr>
          <w:p w:rsidR="009E1B6B" w:rsidRPr="00F21940" w:rsidRDefault="009E1B6B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 xml:space="preserve">Тематика лабораторных/практических работ </w:t>
            </w:r>
          </w:p>
          <w:p w:rsidR="00FE3131" w:rsidRPr="00F21940" w:rsidRDefault="00FE3131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>Проектирование базы данных. Построение ER-диаграммы</w:t>
            </w:r>
          </w:p>
          <w:p w:rsidR="00FE3131" w:rsidRPr="00F21940" w:rsidRDefault="00FE3131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>Логическое проектирование. Построение схемы отношений.</w:t>
            </w:r>
          </w:p>
          <w:p w:rsidR="00FE3131" w:rsidRPr="00F21940" w:rsidRDefault="00FE3131" w:rsidP="00FE3131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9E1B6B" w:rsidRPr="00F21940" w:rsidRDefault="00C27462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4</w:t>
            </w:r>
          </w:p>
          <w:p w:rsidR="00FE3131" w:rsidRPr="00F21940" w:rsidRDefault="00FE3131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2</w:t>
            </w:r>
          </w:p>
          <w:p w:rsidR="00FE3131" w:rsidRPr="00F21940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2</w:t>
            </w:r>
          </w:p>
        </w:tc>
      </w:tr>
      <w:tr w:rsidR="009E1B6B" w:rsidRPr="00C41E4B" w:rsidTr="006E4326">
        <w:tc>
          <w:tcPr>
            <w:tcW w:w="4778" w:type="dxa"/>
            <w:gridSpan w:val="2"/>
          </w:tcPr>
          <w:p w:rsidR="009E1B6B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:rsidR="00FA2DBF" w:rsidRPr="00C41E4B" w:rsidRDefault="00FA2DBF" w:rsidP="00E06072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C41E4B">
              <w:rPr>
                <w:szCs w:val="28"/>
              </w:rPr>
              <w:t>основные положения теории баз данных, хранилищ данных, баз знаний;</w:t>
            </w:r>
          </w:p>
          <w:p w:rsidR="00FA2DBF" w:rsidRPr="00C41E4B" w:rsidRDefault="00FA2DBF" w:rsidP="00E06072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C41E4B">
              <w:rPr>
                <w:szCs w:val="28"/>
              </w:rPr>
              <w:t>основные принципы построения концептуальной, логической и физической модели данных;</w:t>
            </w:r>
          </w:p>
          <w:p w:rsidR="009E1B6B" w:rsidRPr="00C41E4B" w:rsidRDefault="00FA2DBF" w:rsidP="00E06072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C41E4B">
              <w:rPr>
                <w:szCs w:val="28"/>
              </w:rPr>
              <w:t>современные инструментальные средства разработки схемы базы данных;</w:t>
            </w:r>
          </w:p>
        </w:tc>
        <w:tc>
          <w:tcPr>
            <w:tcW w:w="5111" w:type="dxa"/>
          </w:tcPr>
          <w:p w:rsidR="00FE3131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Перечень тем, включенных в МДК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Основные понятия и определения теории баз данных, баз знаний. Основные принципы проектирования баз данных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Системный анализ предметной области. Модель «сущность – связь»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Функциональная и многозначная зависимости. Построение ER – диаграммы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Работа с современными CASE – средствами проектирования баз данных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Понятие сетевой архитектуры.  Сети  и системы.     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Модели и структуры информационных систем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Основные типы сетевых технологий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Информационные ресурсы компьютерных сетей</w:t>
            </w:r>
          </w:p>
          <w:p w:rsidR="00FE3131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Информационные ресурсы компьютерных сетей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Технологии передачи и обмена данными в компьютерных сетях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WEB - технологии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Организация межсетевого взаимодействия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Установка протоколов в операционных системах</w:t>
            </w:r>
          </w:p>
          <w:p w:rsidR="009E1B6B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Способы обнаружения и устранения ошибок при передаче данных</w:t>
            </w:r>
          </w:p>
        </w:tc>
        <w:tc>
          <w:tcPr>
            <w:tcW w:w="828" w:type="dxa"/>
          </w:tcPr>
          <w:p w:rsidR="009E1B6B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48</w:t>
            </w:r>
          </w:p>
          <w:p w:rsidR="00FE3131" w:rsidRPr="00C41E4B" w:rsidRDefault="00FE3131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</w:tc>
      </w:tr>
      <w:tr w:rsidR="009E1B6B" w:rsidRPr="00C41E4B" w:rsidTr="006E4326">
        <w:tc>
          <w:tcPr>
            <w:tcW w:w="9889" w:type="dxa"/>
            <w:gridSpan w:val="3"/>
          </w:tcPr>
          <w:p w:rsidR="009E1B6B" w:rsidRPr="00C41E4B" w:rsidRDefault="009E1B6B" w:rsidP="009E1B6B">
            <w:pPr>
              <w:jc w:val="center"/>
              <w:rPr>
                <w:rFonts w:eastAsia="Calibri"/>
                <w:szCs w:val="28"/>
              </w:rPr>
            </w:pPr>
            <w:r w:rsidRPr="00C41E4B">
              <w:rPr>
                <w:szCs w:val="28"/>
              </w:rPr>
              <w:t>Самостоятельная работа</w:t>
            </w:r>
          </w:p>
          <w:p w:rsidR="009E1B6B" w:rsidRPr="00C41E4B" w:rsidRDefault="009E1B6B" w:rsidP="006C2ED8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Систематическая проработка конспектов занятий, учебной и специальной лит</w:t>
            </w:r>
            <w:r w:rsidR="00943B37">
              <w:rPr>
                <w:rFonts w:eastAsia="Calibri"/>
                <w:szCs w:val="28"/>
              </w:rPr>
              <w:t>е</w:t>
            </w:r>
            <w:r w:rsidRPr="00C41E4B">
              <w:rPr>
                <w:rFonts w:eastAsia="Calibri"/>
                <w:szCs w:val="28"/>
              </w:rPr>
              <w:t>ратуры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к практическим  работам, оформление практических  работ и под</w:t>
            </w:r>
            <w:r w:rsidR="00943B37">
              <w:rPr>
                <w:rFonts w:eastAsia="Calibri"/>
                <w:szCs w:val="28"/>
              </w:rPr>
              <w:t>го</w:t>
            </w:r>
            <w:r w:rsidRPr="00C41E4B">
              <w:rPr>
                <w:rFonts w:eastAsia="Calibri"/>
                <w:szCs w:val="28"/>
              </w:rPr>
              <w:t xml:space="preserve">товка к защите </w:t>
            </w:r>
          </w:p>
          <w:p w:rsidR="00C41E4B" w:rsidRPr="00C41E4B" w:rsidRDefault="00C41E4B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Написание реферата по темам: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lastRenderedPageBreak/>
              <w:t>Управление транзакциями</w:t>
            </w:r>
          </w:p>
          <w:p w:rsidR="00C41E4B" w:rsidRPr="00C41E4B" w:rsidRDefault="00C41E4B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презентаций:</w:t>
            </w:r>
          </w:p>
          <w:p w:rsidR="00C41E4B" w:rsidRPr="00C41E4B" w:rsidRDefault="00C41E4B" w:rsidP="00C41E4B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1.</w:t>
            </w:r>
            <w:r w:rsidRPr="00C41E4B">
              <w:rPr>
                <w:rFonts w:eastAsia="Calibri"/>
                <w:szCs w:val="28"/>
              </w:rPr>
              <w:tab/>
              <w:t>«Топологии сетей»</w:t>
            </w:r>
          </w:p>
          <w:p w:rsidR="00C41E4B" w:rsidRPr="00C41E4B" w:rsidRDefault="00C41E4B" w:rsidP="00C41E4B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2.</w:t>
            </w:r>
            <w:r w:rsidRPr="00C41E4B">
              <w:rPr>
                <w:rFonts w:eastAsia="Calibri"/>
                <w:szCs w:val="28"/>
              </w:rPr>
              <w:tab/>
              <w:t>«Маршрутизаторы. Мосты и коммутаторы»</w:t>
            </w:r>
          </w:p>
          <w:p w:rsidR="009E1B6B" w:rsidRPr="00C41E4B" w:rsidRDefault="00C41E4B" w:rsidP="00C41E4B">
            <w:pPr>
              <w:rPr>
                <w:szCs w:val="28"/>
              </w:rPr>
            </w:pPr>
            <w:r w:rsidRPr="00C41E4B">
              <w:rPr>
                <w:rFonts w:eastAsia="Calibri"/>
                <w:szCs w:val="28"/>
              </w:rPr>
              <w:t>3.</w:t>
            </w:r>
            <w:r w:rsidRPr="00C41E4B">
              <w:rPr>
                <w:rFonts w:eastAsia="Calibri"/>
                <w:szCs w:val="28"/>
              </w:rPr>
              <w:tab/>
              <w:t>«Таблица маршрутов»</w:t>
            </w:r>
          </w:p>
        </w:tc>
        <w:tc>
          <w:tcPr>
            <w:tcW w:w="828" w:type="dxa"/>
          </w:tcPr>
          <w:p w:rsidR="00C41E4B" w:rsidRPr="00C41E4B" w:rsidRDefault="00C41E4B" w:rsidP="006C2ED8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lastRenderedPageBreak/>
              <w:t>30</w:t>
            </w:r>
          </w:p>
        </w:tc>
      </w:tr>
      <w:tr w:rsidR="009E1B6B" w:rsidRPr="007C719F" w:rsidTr="006E4326">
        <w:tc>
          <w:tcPr>
            <w:tcW w:w="9889" w:type="dxa"/>
            <w:gridSpan w:val="3"/>
          </w:tcPr>
          <w:p w:rsidR="009E1B6B" w:rsidRPr="007C719F" w:rsidRDefault="002046AA" w:rsidP="00170AFC">
            <w:pPr>
              <w:rPr>
                <w:b/>
                <w:szCs w:val="28"/>
                <w:highlight w:val="yellow"/>
              </w:rPr>
            </w:pPr>
            <w:r w:rsidRPr="002046AA">
              <w:rPr>
                <w:b/>
                <w:szCs w:val="28"/>
              </w:rPr>
              <w:lastRenderedPageBreak/>
              <w:t>ПК 2.2. Реализовывать базу данных в конкретной СУБД</w:t>
            </w:r>
          </w:p>
        </w:tc>
        <w:tc>
          <w:tcPr>
            <w:tcW w:w="828" w:type="dxa"/>
          </w:tcPr>
          <w:p w:rsidR="009E1B6B" w:rsidRPr="007C719F" w:rsidRDefault="009E1B6B" w:rsidP="00170AFC">
            <w:pPr>
              <w:rPr>
                <w:b/>
                <w:szCs w:val="28"/>
                <w:highlight w:val="yellow"/>
              </w:rPr>
            </w:pPr>
          </w:p>
        </w:tc>
      </w:tr>
      <w:tr w:rsidR="009E1B6B" w:rsidRPr="00C41E4B" w:rsidTr="006E4326">
        <w:tc>
          <w:tcPr>
            <w:tcW w:w="3510" w:type="dxa"/>
          </w:tcPr>
          <w:p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Иметь практический опыт:</w:t>
            </w:r>
          </w:p>
          <w:p w:rsidR="009E1B6B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работы с  объектами базы данных в конкретной системе управления базами данных;</w:t>
            </w:r>
          </w:p>
        </w:tc>
        <w:tc>
          <w:tcPr>
            <w:tcW w:w="6379" w:type="dxa"/>
            <w:gridSpan w:val="2"/>
          </w:tcPr>
          <w:p w:rsidR="009E1B6B" w:rsidRPr="00C41E4B" w:rsidRDefault="009E1B6B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Виды работ на практике </w:t>
            </w:r>
          </w:p>
          <w:p w:rsidR="00FE3131" w:rsidRPr="00C41E4B" w:rsidRDefault="00FE3131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Реализация баз данных в конкретной СУБ</w:t>
            </w:r>
            <w:r w:rsidR="005F2736" w:rsidRPr="00C41E4B">
              <w:rPr>
                <w:spacing w:val="-6"/>
                <w:szCs w:val="28"/>
              </w:rPr>
              <w:t>Д</w:t>
            </w:r>
          </w:p>
          <w:p w:rsidR="005F2736" w:rsidRPr="00C41E4B" w:rsidRDefault="005F2736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Описание модели и структуры информационных сетей</w:t>
            </w:r>
          </w:p>
        </w:tc>
        <w:tc>
          <w:tcPr>
            <w:tcW w:w="828" w:type="dxa"/>
          </w:tcPr>
          <w:p w:rsidR="005F2736" w:rsidRPr="00C41E4B" w:rsidRDefault="005F2736" w:rsidP="006C2ED8">
            <w:pPr>
              <w:rPr>
                <w:szCs w:val="28"/>
              </w:rPr>
            </w:pPr>
          </w:p>
          <w:p w:rsidR="009E1B6B" w:rsidRPr="00C41E4B" w:rsidRDefault="00FE3131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60</w:t>
            </w:r>
          </w:p>
          <w:p w:rsidR="005F2736" w:rsidRPr="00C41E4B" w:rsidRDefault="005F2736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20</w:t>
            </w:r>
          </w:p>
          <w:p w:rsidR="005F2736" w:rsidRPr="00C41E4B" w:rsidRDefault="005F2736" w:rsidP="006C2ED8">
            <w:pPr>
              <w:rPr>
                <w:szCs w:val="28"/>
              </w:rPr>
            </w:pPr>
          </w:p>
        </w:tc>
      </w:tr>
      <w:tr w:rsidR="009E1B6B" w:rsidRPr="00C41E4B" w:rsidTr="006E4326">
        <w:tc>
          <w:tcPr>
            <w:tcW w:w="3510" w:type="dxa"/>
          </w:tcPr>
          <w:p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Уметь: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формировать и настраивать схему базы данных;</w:t>
            </w:r>
          </w:p>
          <w:p w:rsidR="009E1B6B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разрабатывать структурированные запросы с использованием языка SQL;</w:t>
            </w:r>
            <w:r w:rsidR="009E1B6B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C41E4B" w:rsidRDefault="009E1B6B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Тематика лабораторных/практических работ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Сортировка, поиск и фильтрация данных. Организация связи таблиц. Построение запросов (различного уровня сложности)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Разработка прикладных программ. Создание отчетов</w:t>
            </w:r>
          </w:p>
          <w:p w:rsidR="00390E56" w:rsidRPr="00C41E4B" w:rsidRDefault="00390E56" w:rsidP="006C2ED8">
            <w:pPr>
              <w:rPr>
                <w:szCs w:val="28"/>
              </w:rPr>
            </w:pPr>
          </w:p>
          <w:p w:rsidR="009E1B6B" w:rsidRPr="00C41E4B" w:rsidRDefault="009E1B6B" w:rsidP="00C41E4B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9E1B6B" w:rsidRPr="00C41E4B" w:rsidRDefault="009E1B6B" w:rsidP="006C2ED8">
            <w:pPr>
              <w:rPr>
                <w:szCs w:val="28"/>
              </w:rPr>
            </w:pPr>
          </w:p>
          <w:p w:rsidR="00390E56" w:rsidRPr="00C41E4B" w:rsidRDefault="00390E56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390E56" w:rsidRPr="00C41E4B" w:rsidRDefault="00390E56" w:rsidP="006C2ED8">
            <w:pPr>
              <w:rPr>
                <w:szCs w:val="28"/>
              </w:rPr>
            </w:pPr>
          </w:p>
          <w:p w:rsidR="00390E56" w:rsidRPr="00C41E4B" w:rsidRDefault="00390E56" w:rsidP="006C2ED8">
            <w:pPr>
              <w:rPr>
                <w:szCs w:val="28"/>
              </w:rPr>
            </w:pPr>
          </w:p>
          <w:p w:rsidR="00390E56" w:rsidRPr="00C41E4B" w:rsidRDefault="00390E56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</w:tc>
      </w:tr>
      <w:tr w:rsidR="009E1B6B" w:rsidRPr="00C41E4B" w:rsidTr="006E4326">
        <w:tc>
          <w:tcPr>
            <w:tcW w:w="3510" w:type="dxa"/>
          </w:tcPr>
          <w:p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методы описания схем баз данных в современных системах управления базами данных (СУБД);</w:t>
            </w:r>
          </w:p>
          <w:p w:rsidR="009E1B6B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структуры данных СУБД, общий подход к организации представлений, таблиц, индексов и кластеров;</w:t>
            </w:r>
            <w:r w:rsidR="009E1B6B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Перечень тем, включенных в МДК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Структуры данных. Общий подход к организации представлений, таблиц, индексов.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Инструментальные средства создания и заполнения баз данных. Методы и средства модификации баз данных. Сортировка, поиск, фильтрация данных. Модификация баз данных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Основные инструкции структурированного языка запросов SQL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Статические и динамические запросы. Сложные и вложенные запросы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Основы разработки приложений с использованием языка SQL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Топология сети типа звезда. Кольцевая топология сети.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Шинная топология сети. Шинно-звездообразная топология</w:t>
            </w:r>
          </w:p>
          <w:p w:rsidR="00390E56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Звездообразно-кольцевая топология. Физическая сотовая топология.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Передающая среда. Метод доступа.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Управляющие узлы сети. Форматы представления данных.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Физические среды. Повторители</w:t>
            </w:r>
          </w:p>
          <w:p w:rsidR="009E1B6B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Маршрутизаторы. Мосты и коммутаторы</w:t>
            </w:r>
          </w:p>
        </w:tc>
        <w:tc>
          <w:tcPr>
            <w:tcW w:w="828" w:type="dxa"/>
          </w:tcPr>
          <w:p w:rsidR="009E1B6B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38</w:t>
            </w: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170AFC">
            <w:pPr>
              <w:rPr>
                <w:szCs w:val="28"/>
              </w:rPr>
            </w:pP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170AFC">
            <w:pPr>
              <w:rPr>
                <w:szCs w:val="28"/>
              </w:rPr>
            </w:pP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</w:tc>
      </w:tr>
      <w:tr w:rsidR="009E1B6B" w:rsidRPr="007C719F" w:rsidTr="006E4326">
        <w:tc>
          <w:tcPr>
            <w:tcW w:w="9889" w:type="dxa"/>
            <w:gridSpan w:val="3"/>
          </w:tcPr>
          <w:p w:rsidR="009E1B6B" w:rsidRPr="00C41E4B" w:rsidRDefault="009E1B6B" w:rsidP="009E1B6B">
            <w:pPr>
              <w:jc w:val="center"/>
              <w:rPr>
                <w:szCs w:val="28"/>
              </w:rPr>
            </w:pPr>
            <w:r w:rsidRPr="00C41E4B">
              <w:rPr>
                <w:szCs w:val="28"/>
              </w:rPr>
              <w:t>Самостоятельная работа</w:t>
            </w:r>
          </w:p>
          <w:p w:rsidR="009E1B6B" w:rsidRDefault="009E1B6B" w:rsidP="00170AFC">
            <w:pPr>
              <w:rPr>
                <w:rFonts w:eastAsia="Calibri"/>
                <w:szCs w:val="28"/>
                <w:highlight w:val="yellow"/>
              </w:rPr>
            </w:pPr>
            <w:r w:rsidRPr="00C41E4B">
              <w:rPr>
                <w:rFonts w:eastAsia="Calibri"/>
                <w:szCs w:val="28"/>
              </w:rPr>
              <w:t>Тематика самостоятельной работы</w:t>
            </w:r>
            <w:r w:rsidRPr="00B41AAD">
              <w:rPr>
                <w:rFonts w:eastAsia="Calibri"/>
                <w:szCs w:val="28"/>
              </w:rPr>
              <w:t>:</w:t>
            </w:r>
          </w:p>
          <w:p w:rsidR="005F2736" w:rsidRP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Систематическая проработка конспектов занятий, учебной и специальной лит</w:t>
            </w:r>
            <w:r w:rsidR="00943B37">
              <w:rPr>
                <w:rFonts w:eastAsia="Calibri"/>
                <w:szCs w:val="28"/>
              </w:rPr>
              <w:t>е</w:t>
            </w:r>
            <w:r w:rsidRPr="005F2736">
              <w:rPr>
                <w:rFonts w:eastAsia="Calibri"/>
                <w:szCs w:val="28"/>
              </w:rPr>
              <w:t>ратуры</w:t>
            </w:r>
          </w:p>
          <w:p w:rsid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Подготовка к практическим  работам, оформление практических  работ и под</w:t>
            </w:r>
            <w:r w:rsidR="00943B37">
              <w:rPr>
                <w:rFonts w:eastAsia="Calibri"/>
                <w:szCs w:val="28"/>
              </w:rPr>
              <w:t>го</w:t>
            </w:r>
            <w:r w:rsidRPr="005F2736">
              <w:rPr>
                <w:rFonts w:eastAsia="Calibri"/>
                <w:szCs w:val="28"/>
              </w:rPr>
              <w:t xml:space="preserve">товка к </w:t>
            </w:r>
            <w:r>
              <w:rPr>
                <w:rFonts w:eastAsia="Calibri"/>
                <w:szCs w:val="28"/>
              </w:rPr>
              <w:t>защите</w:t>
            </w:r>
          </w:p>
          <w:p w:rsidR="00C41E4B" w:rsidRPr="00C41E4B" w:rsidRDefault="00C41E4B" w:rsidP="00C41E4B">
            <w:pPr>
              <w:rPr>
                <w:rFonts w:eastAsia="Calibri"/>
                <w:szCs w:val="28"/>
                <w:highlight w:val="yellow"/>
              </w:rPr>
            </w:pPr>
            <w:r w:rsidRPr="00C41E4B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Написание реферата по темам:</w:t>
            </w:r>
          </w:p>
          <w:p w:rsidR="005F2736" w:rsidRP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Выполнение  нормализации</w:t>
            </w:r>
          </w:p>
          <w:p w:rsidR="009E1B6B" w:rsidRPr="007C719F" w:rsidRDefault="005F2736" w:rsidP="00C41E4B">
            <w:pPr>
              <w:rPr>
                <w:szCs w:val="28"/>
                <w:highlight w:val="yellow"/>
              </w:rPr>
            </w:pPr>
            <w:r w:rsidRPr="005F2736">
              <w:rPr>
                <w:rFonts w:eastAsia="Calibri"/>
                <w:szCs w:val="28"/>
              </w:rPr>
              <w:t>Создание базы данных по индивидуальному заданию</w:t>
            </w:r>
          </w:p>
        </w:tc>
        <w:tc>
          <w:tcPr>
            <w:tcW w:w="828" w:type="dxa"/>
          </w:tcPr>
          <w:p w:rsidR="009E1B6B" w:rsidRPr="007C719F" w:rsidRDefault="00C41E4B" w:rsidP="00170AFC">
            <w:pPr>
              <w:rPr>
                <w:rFonts w:eastAsia="Calibri"/>
                <w:szCs w:val="28"/>
                <w:highlight w:val="yellow"/>
              </w:rPr>
            </w:pPr>
            <w:r w:rsidRPr="00C41E4B">
              <w:rPr>
                <w:rFonts w:eastAsia="Calibri"/>
                <w:szCs w:val="28"/>
              </w:rPr>
              <w:t>20</w:t>
            </w:r>
          </w:p>
        </w:tc>
      </w:tr>
      <w:tr w:rsidR="002046AA" w:rsidRPr="007C719F" w:rsidTr="006E432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2046AA">
            <w:pPr>
              <w:rPr>
                <w:b/>
                <w:szCs w:val="28"/>
                <w:highlight w:val="yellow"/>
              </w:rPr>
            </w:pPr>
            <w:r w:rsidRPr="002046AA">
              <w:rPr>
                <w:b/>
                <w:szCs w:val="28"/>
              </w:rPr>
              <w:t>ПК 2.3. Решать вопросы администрирования баз данных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3C6D4F">
            <w:pPr>
              <w:rPr>
                <w:rFonts w:eastAsia="Calibri"/>
                <w:szCs w:val="28"/>
                <w:highlight w:val="yellow"/>
              </w:rPr>
            </w:pPr>
          </w:p>
        </w:tc>
      </w:tr>
      <w:tr w:rsidR="002046AA" w:rsidRPr="00C41E4B" w:rsidTr="006E4326">
        <w:tc>
          <w:tcPr>
            <w:tcW w:w="3510" w:type="dxa"/>
          </w:tcPr>
          <w:p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Иметь практический опыт:</w:t>
            </w:r>
          </w:p>
          <w:p w:rsidR="002046AA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использования  средств создания и заполнения  базы данных;</w:t>
            </w:r>
            <w:r w:rsidR="002046AA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2046AA" w:rsidRPr="00C41E4B" w:rsidRDefault="002046AA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Виды работ на </w:t>
            </w:r>
          </w:p>
          <w:p w:rsidR="00FE3131" w:rsidRPr="00C41E4B" w:rsidRDefault="00FE3131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Администрирование баз данных</w:t>
            </w:r>
          </w:p>
          <w:p w:rsidR="005F2736" w:rsidRPr="00C41E4B" w:rsidRDefault="005F2736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Построение коммуникационных подсетей</w:t>
            </w:r>
          </w:p>
        </w:tc>
        <w:tc>
          <w:tcPr>
            <w:tcW w:w="828" w:type="dxa"/>
          </w:tcPr>
          <w:p w:rsidR="002046AA" w:rsidRPr="00C41E4B" w:rsidRDefault="00FE3131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40</w:t>
            </w:r>
          </w:p>
          <w:p w:rsidR="005F2736" w:rsidRPr="00C41E4B" w:rsidRDefault="005F273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20</w:t>
            </w:r>
          </w:p>
        </w:tc>
      </w:tr>
      <w:tr w:rsidR="002046AA" w:rsidRPr="00C41E4B" w:rsidTr="006E4326">
        <w:tc>
          <w:tcPr>
            <w:tcW w:w="3510" w:type="dxa"/>
          </w:tcPr>
          <w:p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Уметь: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разрабатывать структурированные запросы с использованием языка SQL;</w:t>
            </w:r>
          </w:p>
          <w:p w:rsidR="002046AA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создавать хранимые процедуры и триггеры базы данных;</w:t>
            </w:r>
            <w:r w:rsidR="002046AA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C41E4B" w:rsidRDefault="002046AA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 xml:space="preserve">Тематика лабораторных/практических работ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 xml:space="preserve">Управление привилегиями и доступом к данным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Создание хранимых процедур и триггеров</w:t>
            </w:r>
          </w:p>
          <w:p w:rsidR="002046AA" w:rsidRPr="00C41E4B" w:rsidRDefault="002046AA" w:rsidP="00C41E4B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2046AA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6</w:t>
            </w: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4</w:t>
            </w: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</w:tc>
      </w:tr>
      <w:tr w:rsidR="002046AA" w:rsidRPr="00C41E4B" w:rsidTr="006E4326">
        <w:tc>
          <w:tcPr>
            <w:tcW w:w="3510" w:type="dxa"/>
          </w:tcPr>
          <w:p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Знать: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структуры данных СУБД, общий подход к организации представлений, таблиц, индексов и кластеров;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методы организации целостности данных;</w:t>
            </w:r>
          </w:p>
          <w:p w:rsidR="002046AA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способы контроля доступа к данным и управления привилеги</w:t>
            </w:r>
            <w:r w:rsidR="00E06072">
              <w:rPr>
                <w:szCs w:val="28"/>
              </w:rPr>
              <w:t>я</w:t>
            </w:r>
            <w:r w:rsidRPr="00C41E4B">
              <w:rPr>
                <w:szCs w:val="28"/>
              </w:rPr>
              <w:t>ми;</w:t>
            </w:r>
          </w:p>
        </w:tc>
        <w:tc>
          <w:tcPr>
            <w:tcW w:w="6379" w:type="dxa"/>
            <w:gridSpan w:val="2"/>
          </w:tcPr>
          <w:p w:rsidR="00390E56" w:rsidRPr="00C41E4B" w:rsidRDefault="002046AA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Перечень тем, включенных в МДК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Основные понятия и определения  администрирования баз данных. Общее управление базами данных.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Ведение и восстановление базы данных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Управление доступом к данным. Резервное копирование и восстановление. Управление обработкой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Хранимые процедуры и триггеры. Обеспечение достоверности информации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Подсети. Маска подсети. Имена.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Таблица маршрутов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Прямая маршрутизация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Косвенная маршрутизация.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Маршрутизаторы. Одношаговый подход к маршрутизации. Пакет. Маршрутизация по умолчанию.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Фиксированная маршрутизация. Простая маршрутизация. Адаптивная маршрутизация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Маршрутизация с помощью IP-адресов.</w:t>
            </w:r>
          </w:p>
          <w:p w:rsidR="002046AA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Прямая и косвенная маршрутизация.</w:t>
            </w:r>
          </w:p>
        </w:tc>
        <w:tc>
          <w:tcPr>
            <w:tcW w:w="828" w:type="dxa"/>
          </w:tcPr>
          <w:p w:rsidR="002046AA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36</w:t>
            </w: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3C6D4F">
            <w:pPr>
              <w:rPr>
                <w:szCs w:val="28"/>
              </w:rPr>
            </w:pPr>
          </w:p>
          <w:p w:rsidR="00390E56" w:rsidRPr="00C41E4B" w:rsidRDefault="00390E56" w:rsidP="003C6D4F">
            <w:pPr>
              <w:rPr>
                <w:szCs w:val="28"/>
              </w:rPr>
            </w:pP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3C6D4F">
            <w:pPr>
              <w:rPr>
                <w:szCs w:val="28"/>
              </w:rPr>
            </w:pP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C27462" w:rsidRPr="00C41E4B" w:rsidRDefault="00C27462" w:rsidP="003C6D4F">
            <w:pPr>
              <w:rPr>
                <w:szCs w:val="28"/>
              </w:rPr>
            </w:pP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</w:tc>
      </w:tr>
      <w:tr w:rsidR="002046AA" w:rsidRPr="007C719F" w:rsidTr="006E4326">
        <w:tc>
          <w:tcPr>
            <w:tcW w:w="9889" w:type="dxa"/>
            <w:gridSpan w:val="3"/>
          </w:tcPr>
          <w:p w:rsidR="002046AA" w:rsidRPr="00C41E4B" w:rsidRDefault="002046AA" w:rsidP="003C6D4F">
            <w:pPr>
              <w:jc w:val="center"/>
              <w:rPr>
                <w:szCs w:val="28"/>
              </w:rPr>
            </w:pPr>
            <w:r w:rsidRPr="00C41E4B">
              <w:rPr>
                <w:szCs w:val="28"/>
              </w:rPr>
              <w:t>Самостоятельная работа</w:t>
            </w:r>
          </w:p>
          <w:p w:rsidR="002046AA" w:rsidRPr="00C41E4B" w:rsidRDefault="005F2736" w:rsidP="005F2736">
            <w:pPr>
              <w:rPr>
                <w:szCs w:val="28"/>
              </w:rPr>
            </w:pPr>
            <w:r w:rsidRPr="00C41E4B">
              <w:rPr>
                <w:szCs w:val="28"/>
              </w:rPr>
              <w:t>Написание реферата по темам:</w:t>
            </w:r>
          </w:p>
          <w:p w:rsidR="002046AA" w:rsidRPr="00C41E4B" w:rsidRDefault="002046AA" w:rsidP="003C6D4F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D57FF3" w:rsidRPr="00C41E4B" w:rsidRDefault="00D57FF3" w:rsidP="00D57FF3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Систематическая проработка конспектов занятий, учебной и специальной литературы</w:t>
            </w:r>
          </w:p>
          <w:p w:rsidR="00D57FF3" w:rsidRPr="00C41E4B" w:rsidRDefault="006B1386" w:rsidP="00D57FF3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 xml:space="preserve">Подготовка к практическим </w:t>
            </w:r>
            <w:r w:rsidR="00D57FF3" w:rsidRPr="00C41E4B">
              <w:rPr>
                <w:rFonts w:eastAsia="Calibri"/>
                <w:szCs w:val="28"/>
              </w:rPr>
              <w:t xml:space="preserve"> работам, оформление </w:t>
            </w:r>
            <w:r w:rsidRPr="00C41E4B">
              <w:rPr>
                <w:rFonts w:eastAsia="Calibri"/>
                <w:szCs w:val="28"/>
              </w:rPr>
              <w:t>практических</w:t>
            </w:r>
            <w:r w:rsidR="005F2736" w:rsidRPr="00C41E4B">
              <w:rPr>
                <w:rFonts w:eastAsia="Calibri"/>
                <w:szCs w:val="28"/>
              </w:rPr>
              <w:t xml:space="preserve"> </w:t>
            </w:r>
            <w:r w:rsidR="00D57FF3" w:rsidRPr="00C41E4B">
              <w:rPr>
                <w:rFonts w:eastAsia="Calibri"/>
                <w:szCs w:val="28"/>
              </w:rPr>
              <w:t xml:space="preserve"> работ и подготовка к защите</w:t>
            </w:r>
          </w:p>
          <w:p w:rsidR="005F2736" w:rsidRPr="00C41E4B" w:rsidRDefault="00C41E4B" w:rsidP="00D57FF3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Построение и выполнение запросов</w:t>
            </w:r>
          </w:p>
          <w:p w:rsidR="002046AA" w:rsidRPr="00C41E4B" w:rsidRDefault="005F2736" w:rsidP="00C41E4B">
            <w:pPr>
              <w:rPr>
                <w:szCs w:val="28"/>
              </w:rPr>
            </w:pPr>
            <w:r w:rsidRPr="00C41E4B">
              <w:rPr>
                <w:rFonts w:eastAsia="Calibri"/>
                <w:szCs w:val="28"/>
              </w:rPr>
              <w:t xml:space="preserve"> Выполнение экспорта  данных в WORD,  EXCEL  </w:t>
            </w:r>
          </w:p>
        </w:tc>
        <w:tc>
          <w:tcPr>
            <w:tcW w:w="828" w:type="dxa"/>
          </w:tcPr>
          <w:p w:rsidR="002046AA" w:rsidRPr="00C41E4B" w:rsidRDefault="00C41E4B" w:rsidP="003C6D4F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20</w:t>
            </w:r>
          </w:p>
        </w:tc>
      </w:tr>
      <w:tr w:rsidR="002046AA" w:rsidRPr="007C719F" w:rsidTr="006E432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2046AA">
            <w:pPr>
              <w:rPr>
                <w:b/>
                <w:szCs w:val="28"/>
                <w:highlight w:val="yellow"/>
              </w:rPr>
            </w:pPr>
            <w:r w:rsidRPr="002046AA">
              <w:rPr>
                <w:b/>
                <w:szCs w:val="28"/>
              </w:rPr>
              <w:t>ПК 2.4. Реализовывать методы и технологии защиты информации в базах данных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3C6D4F">
            <w:pPr>
              <w:rPr>
                <w:rFonts w:eastAsia="Calibri"/>
                <w:szCs w:val="28"/>
                <w:highlight w:val="yellow"/>
              </w:rPr>
            </w:pPr>
          </w:p>
        </w:tc>
      </w:tr>
      <w:tr w:rsidR="002046AA" w:rsidRPr="007C719F" w:rsidTr="006E4326">
        <w:tc>
          <w:tcPr>
            <w:tcW w:w="3510" w:type="dxa"/>
          </w:tcPr>
          <w:p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Иметь практический опыт:</w:t>
            </w:r>
          </w:p>
          <w:p w:rsidR="002046AA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использования стандартных методов защиты объектов базы данных;</w:t>
            </w:r>
            <w:r w:rsidR="002046AA" w:rsidRPr="00B41AAD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2046AA" w:rsidRPr="00B41AAD" w:rsidRDefault="002046AA" w:rsidP="00FE313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Виды работ на практике </w:t>
            </w:r>
          </w:p>
          <w:p w:rsidR="00FE3131" w:rsidRPr="00B41AAD" w:rsidRDefault="00FE3131" w:rsidP="00FE3131">
            <w:pPr>
              <w:rPr>
                <w:spacing w:val="-6"/>
                <w:szCs w:val="28"/>
              </w:rPr>
            </w:pPr>
            <w:r w:rsidRPr="00B41AAD">
              <w:rPr>
                <w:spacing w:val="-6"/>
                <w:szCs w:val="28"/>
              </w:rPr>
              <w:t>Защита баз данных</w:t>
            </w:r>
          </w:p>
          <w:p w:rsidR="005F2736" w:rsidRPr="00B41AAD" w:rsidRDefault="005F2736" w:rsidP="00FE3131">
            <w:pPr>
              <w:rPr>
                <w:spacing w:val="-6"/>
                <w:szCs w:val="28"/>
              </w:rPr>
            </w:pPr>
            <w:r w:rsidRPr="00B41AAD">
              <w:rPr>
                <w:spacing w:val="-6"/>
                <w:szCs w:val="28"/>
              </w:rPr>
              <w:t>Сопровождение  серверов информационных сетей</w:t>
            </w:r>
          </w:p>
        </w:tc>
        <w:tc>
          <w:tcPr>
            <w:tcW w:w="828" w:type="dxa"/>
          </w:tcPr>
          <w:p w:rsidR="005F2736" w:rsidRPr="00B41AAD" w:rsidRDefault="005F2736" w:rsidP="003C6D4F">
            <w:pPr>
              <w:rPr>
                <w:szCs w:val="28"/>
              </w:rPr>
            </w:pPr>
          </w:p>
          <w:p w:rsidR="002046AA" w:rsidRPr="00B41AAD" w:rsidRDefault="00FE313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30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40</w:t>
            </w:r>
          </w:p>
        </w:tc>
      </w:tr>
      <w:tr w:rsidR="002046AA" w:rsidRPr="007C719F" w:rsidTr="006E4326">
        <w:tc>
          <w:tcPr>
            <w:tcW w:w="3510" w:type="dxa"/>
          </w:tcPr>
          <w:p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Уметь:</w:t>
            </w:r>
          </w:p>
          <w:p w:rsidR="002046AA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применять стандартные методы для защиты объектов базы данных;</w:t>
            </w:r>
            <w:r w:rsidR="002046AA" w:rsidRPr="00B41AAD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B41AAD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Тематика лабораторных/практических работ </w:t>
            </w:r>
          </w:p>
          <w:p w:rsidR="00390E56" w:rsidRPr="00B41AAD" w:rsidRDefault="00390E5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Организация целостности данных. Защита данных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Расчет адресации в сетях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Подключение и настройка локальных сетей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Настройка коммутаторов и мостов.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Разработка программы обмена данными с использованием протокола TCP/IP</w:t>
            </w:r>
          </w:p>
          <w:p w:rsidR="002046AA" w:rsidRPr="00B41AAD" w:rsidRDefault="005F2736" w:rsidP="00B41AAD">
            <w:pPr>
              <w:rPr>
                <w:szCs w:val="28"/>
              </w:rPr>
            </w:pPr>
            <w:r w:rsidRPr="00B41AAD">
              <w:rPr>
                <w:szCs w:val="28"/>
              </w:rPr>
              <w:t>Отладка программы обмена данными с использованием протокола TCP/IP</w:t>
            </w:r>
          </w:p>
        </w:tc>
        <w:tc>
          <w:tcPr>
            <w:tcW w:w="828" w:type="dxa"/>
          </w:tcPr>
          <w:p w:rsidR="002046AA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  <w:r w:rsidR="00390E56" w:rsidRPr="00B41AAD">
              <w:rPr>
                <w:szCs w:val="28"/>
              </w:rPr>
              <w:t>4</w:t>
            </w:r>
          </w:p>
          <w:p w:rsidR="00390E56" w:rsidRPr="00B41AAD" w:rsidRDefault="00390E5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</w:p>
        </w:tc>
      </w:tr>
      <w:tr w:rsidR="002046AA" w:rsidRPr="007C719F" w:rsidTr="006E4326">
        <w:tc>
          <w:tcPr>
            <w:tcW w:w="3510" w:type="dxa"/>
          </w:tcPr>
          <w:p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Знать:</w:t>
            </w:r>
          </w:p>
          <w:p w:rsidR="00CB6133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методы организации целостности данных;</w:t>
            </w:r>
          </w:p>
          <w:p w:rsidR="00CB6133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способы контроля доступа к данным и управления привилегиями;</w:t>
            </w:r>
          </w:p>
          <w:p w:rsidR="00CB6133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основные методы и средства защиты данных в базах данных;</w:t>
            </w:r>
          </w:p>
          <w:p w:rsidR="002046AA" w:rsidRPr="001635BC" w:rsidRDefault="002046AA" w:rsidP="00E06072">
            <w:pPr>
              <w:tabs>
                <w:tab w:val="left" w:pos="344"/>
              </w:tabs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390E56" w:rsidRPr="00B41AAD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 xml:space="preserve">Перечень тем, включенных в МДК 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Основные проблемы и способы защиты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Технологические методы защиты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Организационные рекомендации по обеспечению безопасности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Методы организации целостности данных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Способы контроля доступа к данным и управление привилегиями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Основные методы и средства защиты данных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Коммутация. Коммутация каналов. Коммутация сообщений. Коммутация пакетов. Коммутация </w:t>
            </w:r>
            <w:proofErr w:type="spellStart"/>
            <w:r w:rsidRPr="00B41AAD">
              <w:rPr>
                <w:szCs w:val="28"/>
              </w:rPr>
              <w:t>датаграммных</w:t>
            </w:r>
            <w:proofErr w:type="spellEnd"/>
            <w:r w:rsidRPr="00B41AAD">
              <w:rPr>
                <w:szCs w:val="28"/>
              </w:rPr>
              <w:t xml:space="preserve"> пакетов.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Коммутация пакетов в виртуальных каналах. Преимущества и недостатки.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Выделенные аналоговые и цифровые линии. Архитектура протоколов. Структура связей протокольных модулей.</w:t>
            </w:r>
          </w:p>
          <w:p w:rsidR="00390E56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Потоки данных. Протоколы IP/TCP, IPX/SPX, </w:t>
            </w:r>
            <w:proofErr w:type="spellStart"/>
            <w:r w:rsidRPr="00B41AAD">
              <w:rPr>
                <w:szCs w:val="28"/>
              </w:rPr>
              <w:t>NetBios</w:t>
            </w:r>
            <w:proofErr w:type="spellEnd"/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Доступ к базам данным информационных сетей.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Функциональные серверы. Функции и характеристики сетевых операционных систем.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Стандарты сопряжения информационных сетей.</w:t>
            </w:r>
          </w:p>
          <w:p w:rsidR="002046AA" w:rsidRPr="00B41AAD" w:rsidRDefault="00C85F61" w:rsidP="00B41AAD">
            <w:pPr>
              <w:rPr>
                <w:szCs w:val="28"/>
              </w:rPr>
            </w:pPr>
            <w:r w:rsidRPr="00B41AAD">
              <w:rPr>
                <w:szCs w:val="28"/>
              </w:rPr>
              <w:t>Основные услуги. Электронная почта. Файловый обмен. Телеконференции и доски объявлений. Информационная система WWW.</w:t>
            </w:r>
          </w:p>
        </w:tc>
        <w:tc>
          <w:tcPr>
            <w:tcW w:w="828" w:type="dxa"/>
          </w:tcPr>
          <w:p w:rsidR="002046AA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40</w:t>
            </w:r>
          </w:p>
          <w:p w:rsidR="00390E56" w:rsidRPr="00B41AAD" w:rsidRDefault="00390E5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390E56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9A4FE4" w:rsidRPr="00B41AAD" w:rsidRDefault="009A4FE4" w:rsidP="003C6D4F">
            <w:pPr>
              <w:rPr>
                <w:szCs w:val="28"/>
              </w:rPr>
            </w:pP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9A4FE4" w:rsidRPr="00B41AAD" w:rsidRDefault="009A4FE4" w:rsidP="003C6D4F">
            <w:pPr>
              <w:rPr>
                <w:szCs w:val="28"/>
              </w:rPr>
            </w:pP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</w:tc>
      </w:tr>
      <w:tr w:rsidR="002046AA" w:rsidRPr="007C719F" w:rsidTr="006E4326">
        <w:tc>
          <w:tcPr>
            <w:tcW w:w="9889" w:type="dxa"/>
            <w:gridSpan w:val="3"/>
          </w:tcPr>
          <w:p w:rsidR="002046AA" w:rsidRPr="00B41AAD" w:rsidRDefault="002046AA" w:rsidP="003C6D4F">
            <w:pPr>
              <w:jc w:val="center"/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Самостоятельная работа</w:t>
            </w:r>
          </w:p>
          <w:p w:rsidR="002046AA" w:rsidRPr="00B41AAD" w:rsidRDefault="002046AA" w:rsidP="003C6D4F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5F2736" w:rsidRPr="00B41AAD" w:rsidRDefault="005F2736" w:rsidP="005F2736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Систематическая проработка конспектов заня</w:t>
            </w:r>
            <w:r w:rsidR="00943B37">
              <w:rPr>
                <w:rFonts w:eastAsia="Calibri"/>
                <w:szCs w:val="28"/>
              </w:rPr>
              <w:t>тий, учебной и специальной лите</w:t>
            </w:r>
            <w:r w:rsidRPr="00B41AAD">
              <w:rPr>
                <w:rFonts w:eastAsia="Calibri"/>
                <w:szCs w:val="28"/>
              </w:rPr>
              <w:t>ратуры</w:t>
            </w:r>
          </w:p>
          <w:p w:rsidR="005F2736" w:rsidRPr="00B41AAD" w:rsidRDefault="005F2736" w:rsidP="005F2736">
            <w:pPr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szCs w:val="28"/>
              </w:rPr>
              <w:t>Подготовка к практическим  работам, оформление практических  работ и подг</w:t>
            </w:r>
            <w:r w:rsidR="00943B37">
              <w:rPr>
                <w:rFonts w:eastAsia="Calibri"/>
                <w:szCs w:val="28"/>
              </w:rPr>
              <w:t>о</w:t>
            </w:r>
            <w:r w:rsidRPr="00B41AAD">
              <w:rPr>
                <w:rFonts w:eastAsia="Calibri"/>
                <w:szCs w:val="28"/>
              </w:rPr>
              <w:t>товка к защите</w:t>
            </w:r>
            <w:r w:rsidRPr="00B41AAD">
              <w:rPr>
                <w:rFonts w:eastAsia="Calibri"/>
                <w:i/>
                <w:szCs w:val="28"/>
              </w:rPr>
              <w:t xml:space="preserve"> </w:t>
            </w:r>
          </w:p>
          <w:p w:rsidR="00C41E4B" w:rsidRPr="00B41AAD" w:rsidRDefault="00C41E4B" w:rsidP="00C41E4B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Pr="00B41AAD" w:rsidRDefault="005F2736" w:rsidP="005F2736">
            <w:pPr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Написание реферата по темам:</w:t>
            </w:r>
          </w:p>
          <w:p w:rsidR="00C41E4B" w:rsidRPr="00B41AAD" w:rsidRDefault="00C41E4B" w:rsidP="00C41E4B">
            <w:pPr>
              <w:numPr>
                <w:ilvl w:val="0"/>
                <w:numId w:val="38"/>
              </w:numPr>
              <w:ind w:hanging="720"/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«Современные сетевые технологии»</w:t>
            </w:r>
          </w:p>
          <w:p w:rsidR="00C41E4B" w:rsidRPr="00B41AAD" w:rsidRDefault="00C41E4B" w:rsidP="00C41E4B">
            <w:pPr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2.</w:t>
            </w:r>
            <w:r w:rsidRPr="00B41AAD">
              <w:rPr>
                <w:rFonts w:eastAsia="Calibri"/>
                <w:i/>
                <w:szCs w:val="28"/>
              </w:rPr>
              <w:tab/>
              <w:t>«Виды протоколов межсетевого взаимодействия»</w:t>
            </w:r>
          </w:p>
          <w:p w:rsidR="002046AA" w:rsidRPr="00B41AAD" w:rsidRDefault="00C41E4B" w:rsidP="001635BC">
            <w:pPr>
              <w:rPr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3.</w:t>
            </w:r>
            <w:r w:rsidRPr="00B41AAD">
              <w:rPr>
                <w:rFonts w:eastAsia="Calibri"/>
                <w:i/>
                <w:szCs w:val="28"/>
              </w:rPr>
              <w:tab/>
              <w:t>«Коммутаторы и маршрутизаторы. Отличия».</w:t>
            </w:r>
          </w:p>
        </w:tc>
        <w:tc>
          <w:tcPr>
            <w:tcW w:w="828" w:type="dxa"/>
          </w:tcPr>
          <w:p w:rsidR="002046AA" w:rsidRPr="00B41AAD" w:rsidRDefault="00B41AAD" w:rsidP="003C6D4F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30</w:t>
            </w:r>
          </w:p>
        </w:tc>
      </w:tr>
      <w:tr w:rsidR="002046AA" w:rsidRPr="007C719F" w:rsidTr="006E4326">
        <w:tc>
          <w:tcPr>
            <w:tcW w:w="9889" w:type="dxa"/>
            <w:gridSpan w:val="3"/>
          </w:tcPr>
          <w:p w:rsidR="002046AA" w:rsidRPr="007C719F" w:rsidRDefault="002046AA" w:rsidP="009E1B6B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8" w:type="dxa"/>
          </w:tcPr>
          <w:p w:rsidR="002046AA" w:rsidRPr="007C719F" w:rsidRDefault="002046AA" w:rsidP="00170AFC">
            <w:pPr>
              <w:rPr>
                <w:rFonts w:eastAsia="Calibri"/>
                <w:szCs w:val="28"/>
                <w:highlight w:val="yellow"/>
              </w:rPr>
            </w:pPr>
          </w:p>
        </w:tc>
      </w:tr>
    </w:tbl>
    <w:p w:rsidR="007375F9" w:rsidRPr="007C719F" w:rsidRDefault="007375F9" w:rsidP="005401FF">
      <w:pPr>
        <w:ind w:left="360"/>
        <w:jc w:val="center"/>
        <w:rPr>
          <w:b/>
          <w:color w:val="000000"/>
          <w:spacing w:val="6"/>
          <w:sz w:val="28"/>
          <w:highlight w:val="yellow"/>
        </w:rPr>
      </w:pPr>
    </w:p>
    <w:p w:rsidR="004326A9" w:rsidRPr="007C719F" w:rsidRDefault="004326A9" w:rsidP="00D12548">
      <w:pPr>
        <w:jc w:val="center"/>
        <w:rPr>
          <w:rFonts w:eastAsia="TimesNewRoman"/>
          <w:b/>
          <w:sz w:val="28"/>
          <w:highlight w:val="yellow"/>
        </w:rPr>
      </w:pPr>
    </w:p>
    <w:p w:rsidR="00D744D9" w:rsidRPr="00AE1CFD" w:rsidRDefault="004F7560" w:rsidP="00AE1CFD">
      <w:pPr>
        <w:jc w:val="center"/>
        <w:rPr>
          <w:rFonts w:eastAsia="TimesNewRoman"/>
          <w:b/>
          <w:sz w:val="28"/>
        </w:rPr>
      </w:pPr>
      <w:r w:rsidRPr="00AE1CFD">
        <w:rPr>
          <w:rFonts w:eastAsia="TimesNewRoman"/>
          <w:b/>
          <w:sz w:val="28"/>
          <w:highlight w:val="yellow"/>
        </w:rPr>
        <w:br w:type="page"/>
      </w:r>
      <w:r w:rsidR="00AE1CFD" w:rsidRPr="00AE1CFD">
        <w:rPr>
          <w:rFonts w:eastAsia="TimesNewRoman"/>
          <w:b/>
          <w:sz w:val="28"/>
        </w:rPr>
        <w:lastRenderedPageBreak/>
        <w:t xml:space="preserve">7. </w:t>
      </w:r>
      <w:r w:rsidR="00D12548" w:rsidRPr="00AE1CFD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12548" w:rsidRPr="00B41AAD" w:rsidRDefault="00D12548" w:rsidP="00D12548">
      <w:pPr>
        <w:jc w:val="center"/>
        <w:rPr>
          <w:rFonts w:eastAsia="TimesNewRoman"/>
          <w:b/>
          <w:sz w:val="28"/>
        </w:rPr>
      </w:pPr>
      <w:r w:rsidRPr="00B41AAD">
        <w:rPr>
          <w:rFonts w:eastAsia="TimesNewRoman"/>
          <w:b/>
          <w:sz w:val="28"/>
        </w:rPr>
        <w:t xml:space="preserve">В </w:t>
      </w:r>
      <w:r w:rsidR="00D744D9" w:rsidRPr="00B41AAD">
        <w:rPr>
          <w:rFonts w:eastAsia="TimesNewRoman"/>
          <w:b/>
          <w:sz w:val="28"/>
        </w:rPr>
        <w:t xml:space="preserve"> </w:t>
      </w:r>
      <w:r w:rsidRPr="00B41AAD">
        <w:rPr>
          <w:rFonts w:eastAsia="TimesNewRoman"/>
          <w:b/>
          <w:sz w:val="28"/>
        </w:rPr>
        <w:t>РАБОЧУЮ ПРОГРАММУ</w:t>
      </w:r>
    </w:p>
    <w:p w:rsidR="00D12548" w:rsidRPr="00B41AAD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B41AAD">
        <w:trPr>
          <w:trHeight w:val="20"/>
        </w:trPr>
        <w:tc>
          <w:tcPr>
            <w:tcW w:w="10314" w:type="dxa"/>
            <w:gridSpan w:val="2"/>
          </w:tcPr>
          <w:p w:rsidR="00D12548" w:rsidRPr="00B41AAD" w:rsidRDefault="00D12548" w:rsidP="00450340">
            <w:r w:rsidRPr="00B41AAD">
              <w:t xml:space="preserve">№ изменения,  дата внесения изменения; № страницы с изменением; </w:t>
            </w:r>
          </w:p>
          <w:p w:rsidR="00D12548" w:rsidRPr="00B41AAD" w:rsidRDefault="00D12548" w:rsidP="00590308">
            <w:pPr>
              <w:jc w:val="right"/>
              <w:rPr>
                <w:i/>
              </w:rPr>
            </w:pPr>
            <w:r w:rsidRPr="00B41AAD">
              <w:rPr>
                <w:i/>
              </w:rPr>
              <w:t>.</w:t>
            </w:r>
          </w:p>
        </w:tc>
      </w:tr>
      <w:tr w:rsidR="00D12548" w:rsidRPr="00B41AAD">
        <w:trPr>
          <w:trHeight w:val="20"/>
        </w:trPr>
        <w:tc>
          <w:tcPr>
            <w:tcW w:w="5495" w:type="dxa"/>
          </w:tcPr>
          <w:p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БЫЛО</w:t>
            </w: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СТАЛО</w:t>
            </w: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B41AAD">
        <w:trPr>
          <w:trHeight w:val="20"/>
        </w:trPr>
        <w:tc>
          <w:tcPr>
            <w:tcW w:w="10314" w:type="dxa"/>
            <w:gridSpan w:val="2"/>
          </w:tcPr>
          <w:p w:rsidR="00D12548" w:rsidRPr="00B41AAD" w:rsidRDefault="00D12548" w:rsidP="00450340">
            <w:r w:rsidRPr="00B41AAD">
              <w:t>Основание:</w:t>
            </w:r>
          </w:p>
          <w:p w:rsidR="00D12548" w:rsidRPr="00B41AAD" w:rsidRDefault="00D12548" w:rsidP="00450340"/>
          <w:p w:rsidR="00D12548" w:rsidRPr="00B41AAD" w:rsidRDefault="00D12548" w:rsidP="00450340">
            <w:r w:rsidRPr="00B41AAD">
              <w:t>Подпись лица внесшего изменения</w:t>
            </w: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F21940" w:rsidRDefault="00D12548" w:rsidP="00A21EB2">
      <w:pPr>
        <w:spacing w:after="200" w:line="276" w:lineRule="auto"/>
        <w:rPr>
          <w:sz w:val="28"/>
          <w:szCs w:val="28"/>
        </w:rPr>
      </w:pPr>
      <w:r w:rsidRPr="00F21940">
        <w:rPr>
          <w:sz w:val="28"/>
          <w:szCs w:val="28"/>
        </w:rPr>
        <w:br w:type="page"/>
      </w:r>
    </w:p>
    <w:p w:rsidR="00A21EB2" w:rsidRPr="007C719F" w:rsidRDefault="00A21EB2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p w:rsidR="00A21EB2" w:rsidRPr="00B41AAD" w:rsidRDefault="00AE1CFD" w:rsidP="00B41A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Толстихина Е.И.</w:t>
      </w:r>
    </w:p>
    <w:p w:rsidR="00B41AAD" w:rsidRPr="00B41AAD" w:rsidRDefault="00B41AAD" w:rsidP="00B41AAD">
      <w:pPr>
        <w:jc w:val="center"/>
        <w:rPr>
          <w:b/>
          <w:sz w:val="28"/>
          <w:szCs w:val="28"/>
        </w:rPr>
      </w:pPr>
      <w:r w:rsidRPr="00B41AAD">
        <w:rPr>
          <w:b/>
          <w:sz w:val="28"/>
          <w:szCs w:val="28"/>
        </w:rPr>
        <w:t>Кривоногова Л.М</w:t>
      </w:r>
    </w:p>
    <w:p w:rsidR="006C2ED8" w:rsidRPr="00AE1CFD" w:rsidRDefault="00B41AAD" w:rsidP="00A21EB2">
      <w:pPr>
        <w:spacing w:after="200" w:line="276" w:lineRule="auto"/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 xml:space="preserve"> </w:t>
      </w:r>
    </w:p>
    <w:p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МИНИСТЕРСТВО ОБРАЗОВАНИЯ, НАУКИ И МОЛОДЕЖНОЙ ПОЛИТИКИ</w:t>
      </w:r>
    </w:p>
    <w:p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КРАСНОДАРСКОГО КРАЯ</w:t>
      </w:r>
    </w:p>
    <w:p w:rsidR="00EC74C8" w:rsidRPr="00BD3FB7" w:rsidRDefault="00EC74C8" w:rsidP="00EC74C8">
      <w:pPr>
        <w:jc w:val="center"/>
        <w:rPr>
          <w:b/>
          <w:bCs/>
          <w:lang w:eastAsia="ru-RU"/>
        </w:rPr>
      </w:pPr>
    </w:p>
    <w:p w:rsidR="00EC74C8" w:rsidRPr="00BD3FB7" w:rsidRDefault="00EC74C8" w:rsidP="00EC74C8">
      <w:pPr>
        <w:jc w:val="center"/>
        <w:rPr>
          <w:sz w:val="28"/>
          <w:lang w:eastAsia="ru-RU"/>
        </w:rPr>
      </w:pPr>
      <w:r w:rsidRPr="00BD3FB7">
        <w:rPr>
          <w:b/>
          <w:bCs/>
          <w:lang w:eastAsia="ru-RU"/>
        </w:rPr>
        <w:t>ГОСУДАРСТВЕННОЕ АВТОНОМНОЕ ПРОФЕССИОНАЛЬНОЕ ОБРАЗОВАТЕЛЬНОЕ УЧРЕЖДЕНИЕ  КРАСНОДАРСКОГО КРАЯ</w:t>
      </w:r>
    </w:p>
    <w:p w:rsidR="00EC74C8" w:rsidRPr="00BD3FB7" w:rsidRDefault="00EC74C8" w:rsidP="00EC74C8">
      <w:pPr>
        <w:keepNext/>
        <w:jc w:val="center"/>
        <w:outlineLvl w:val="3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 xml:space="preserve"> </w:t>
      </w:r>
    </w:p>
    <w:p w:rsidR="00EC74C8" w:rsidRPr="00BD3FB7" w:rsidRDefault="00EC74C8" w:rsidP="00EC74C8">
      <w:pPr>
        <w:jc w:val="center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>«КРАСНОДАРСКИЙ ГУМАНИТАРНО-ТЕХНОЛОГИЧЕСКИЙ КОЛЛЕДЖ»</w:t>
      </w:r>
    </w:p>
    <w:p w:rsidR="00EC74C8" w:rsidRPr="00BD3FB7" w:rsidRDefault="00EC74C8" w:rsidP="00EC74C8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EC74C8" w:rsidRPr="00BD3FB7" w:rsidRDefault="00EC74C8" w:rsidP="00EC74C8">
      <w:pPr>
        <w:jc w:val="right"/>
        <w:rPr>
          <w:sz w:val="28"/>
          <w:szCs w:val="28"/>
        </w:rPr>
      </w:pPr>
    </w:p>
    <w:p w:rsidR="00EC74C8" w:rsidRPr="00BD3FB7" w:rsidRDefault="00EC74C8" w:rsidP="00EC74C8">
      <w:pPr>
        <w:jc w:val="right"/>
        <w:rPr>
          <w:sz w:val="28"/>
          <w:szCs w:val="28"/>
        </w:rPr>
      </w:pPr>
    </w:p>
    <w:p w:rsidR="00EC74C8" w:rsidRPr="006E4326" w:rsidRDefault="00EC74C8" w:rsidP="00EC74C8">
      <w:pPr>
        <w:jc w:val="right"/>
        <w:rPr>
          <w:sz w:val="28"/>
          <w:szCs w:val="28"/>
        </w:rPr>
      </w:pPr>
    </w:p>
    <w:p w:rsidR="00EC74C8" w:rsidRPr="00BD3FB7" w:rsidRDefault="00EC74C8" w:rsidP="00EC74C8">
      <w:pPr>
        <w:rPr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>РАБОЧАЯ ПРОГРАММА ПРОФЕССИОНАЛЬНОГО МОДУЛЯ</w:t>
      </w:r>
    </w:p>
    <w:p w:rsidR="00EC74C8" w:rsidRPr="00BD3FB7" w:rsidRDefault="00EC74C8" w:rsidP="00EC74C8">
      <w:pPr>
        <w:spacing w:before="120"/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 xml:space="preserve">ПМ 02. РАЗРАБОТКА И АДМИНИСТРИРОВАНИЕ БАЗ ДАННЫХ </w:t>
      </w:r>
    </w:p>
    <w:p w:rsidR="00EC74C8" w:rsidRPr="00BD3FB7" w:rsidRDefault="00EC74C8" w:rsidP="00EC74C8">
      <w:pPr>
        <w:jc w:val="center"/>
        <w:rPr>
          <w:b/>
          <w:i/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C74C8" w:rsidRPr="00BD3FB7" w:rsidRDefault="00EC74C8" w:rsidP="00EC74C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EC74C8" w:rsidRPr="00BD3FB7" w:rsidRDefault="00EC74C8" w:rsidP="00EC74C8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D3FB7">
        <w:rPr>
          <w:b/>
          <w:i/>
          <w:sz w:val="28"/>
          <w:szCs w:val="28"/>
        </w:rPr>
        <w:t xml:space="preserve"> специальности 09.02.03</w:t>
      </w:r>
      <w:r w:rsidRPr="00BD3FB7">
        <w:rPr>
          <w:b/>
          <w:sz w:val="28"/>
          <w:szCs w:val="28"/>
        </w:rPr>
        <w:t xml:space="preserve"> </w:t>
      </w:r>
      <w:r w:rsidRPr="00BD3FB7">
        <w:rPr>
          <w:b/>
          <w:i/>
          <w:sz w:val="28"/>
          <w:szCs w:val="28"/>
        </w:rPr>
        <w:t xml:space="preserve"> «Программирование в компьютерных системах»</w:t>
      </w:r>
    </w:p>
    <w:p w:rsidR="00EC74C8" w:rsidRPr="00BD3FB7" w:rsidRDefault="00EC74C8" w:rsidP="00EC74C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D3FB7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технический</w:t>
      </w:r>
    </w:p>
    <w:p w:rsidR="00EC74C8" w:rsidRPr="00BD3FB7" w:rsidRDefault="00EC74C8" w:rsidP="00EC74C8">
      <w:pPr>
        <w:jc w:val="center"/>
        <w:rPr>
          <w:sz w:val="28"/>
          <w:szCs w:val="28"/>
        </w:rPr>
      </w:pPr>
    </w:p>
    <w:p w:rsidR="00EC74C8" w:rsidRPr="00BD3FB7" w:rsidRDefault="00EC74C8" w:rsidP="00EC74C8">
      <w:pPr>
        <w:jc w:val="center"/>
        <w:rPr>
          <w:sz w:val="28"/>
          <w:szCs w:val="28"/>
        </w:rPr>
      </w:pPr>
    </w:p>
    <w:p w:rsidR="00B41AAD" w:rsidRDefault="00B41AAD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sectPr w:rsidR="00B41AAD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415" w:rsidRDefault="000E3415">
      <w:r>
        <w:separator/>
      </w:r>
    </w:p>
  </w:endnote>
  <w:endnote w:type="continuationSeparator" w:id="0">
    <w:p w:rsidR="000E3415" w:rsidRDefault="000E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415" w:rsidRDefault="000E3415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3415" w:rsidRDefault="000E3415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415" w:rsidRDefault="000E341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415" w:rsidRDefault="000E3415">
      <w:r>
        <w:separator/>
      </w:r>
    </w:p>
  </w:footnote>
  <w:footnote w:type="continuationSeparator" w:id="0">
    <w:p w:rsidR="000E3415" w:rsidRDefault="000E3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415" w:rsidRDefault="000E3415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3415" w:rsidRDefault="000E3415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:rsidR="000E3415" w:rsidRDefault="000E3415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3415" w:rsidRDefault="000E3415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0E3415" w:rsidRDefault="000E3415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42D27"/>
    <w:multiLevelType w:val="hybridMultilevel"/>
    <w:tmpl w:val="B6D0C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654ADC"/>
    <w:multiLevelType w:val="hybridMultilevel"/>
    <w:tmpl w:val="196E0A8E"/>
    <w:lvl w:ilvl="0" w:tplc="99BA064E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53026"/>
    <w:multiLevelType w:val="hybridMultilevel"/>
    <w:tmpl w:val="C3A63D3C"/>
    <w:lvl w:ilvl="0" w:tplc="7B7CEB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53B6F"/>
    <w:multiLevelType w:val="hybridMultilevel"/>
    <w:tmpl w:val="E6B2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3491650C"/>
    <w:multiLevelType w:val="hybridMultilevel"/>
    <w:tmpl w:val="7182010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F019F"/>
    <w:multiLevelType w:val="hybridMultilevel"/>
    <w:tmpl w:val="AE6008C4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4" w15:restartNumberingAfterBreak="0">
    <w:nsid w:val="457B3BB8"/>
    <w:multiLevelType w:val="hybridMultilevel"/>
    <w:tmpl w:val="62F4A46E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22757"/>
    <w:multiLevelType w:val="hybridMultilevel"/>
    <w:tmpl w:val="F79266E0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F95C9B"/>
    <w:multiLevelType w:val="hybridMultilevel"/>
    <w:tmpl w:val="FAF66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5613DB"/>
    <w:multiLevelType w:val="hybridMultilevel"/>
    <w:tmpl w:val="FF70F790"/>
    <w:lvl w:ilvl="0" w:tplc="AF60827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9B16A6"/>
    <w:multiLevelType w:val="hybridMultilevel"/>
    <w:tmpl w:val="1DE2B3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D7987"/>
    <w:multiLevelType w:val="hybridMultilevel"/>
    <w:tmpl w:val="01183502"/>
    <w:lvl w:ilvl="0" w:tplc="2AD48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37"/>
  </w:num>
  <w:num w:numId="11">
    <w:abstractNumId w:val="26"/>
  </w:num>
  <w:num w:numId="12">
    <w:abstractNumId w:val="35"/>
  </w:num>
  <w:num w:numId="13">
    <w:abstractNumId w:val="33"/>
  </w:num>
  <w:num w:numId="14">
    <w:abstractNumId w:val="12"/>
  </w:num>
  <w:num w:numId="15">
    <w:abstractNumId w:val="20"/>
  </w:num>
  <w:num w:numId="16">
    <w:abstractNumId w:val="11"/>
  </w:num>
  <w:num w:numId="17">
    <w:abstractNumId w:val="32"/>
  </w:num>
  <w:num w:numId="18">
    <w:abstractNumId w:val="41"/>
  </w:num>
  <w:num w:numId="19">
    <w:abstractNumId w:val="31"/>
  </w:num>
  <w:num w:numId="20">
    <w:abstractNumId w:val="18"/>
  </w:num>
  <w:num w:numId="21">
    <w:abstractNumId w:val="8"/>
  </w:num>
  <w:num w:numId="22">
    <w:abstractNumId w:val="9"/>
  </w:num>
  <w:num w:numId="23">
    <w:abstractNumId w:val="17"/>
  </w:num>
  <w:num w:numId="24">
    <w:abstractNumId w:val="19"/>
  </w:num>
  <w:num w:numId="25">
    <w:abstractNumId w:val="16"/>
  </w:num>
  <w:num w:numId="26">
    <w:abstractNumId w:val="30"/>
  </w:num>
  <w:num w:numId="27">
    <w:abstractNumId w:val="22"/>
  </w:num>
  <w:num w:numId="28">
    <w:abstractNumId w:val="36"/>
  </w:num>
  <w:num w:numId="29">
    <w:abstractNumId w:val="40"/>
  </w:num>
  <w:num w:numId="30">
    <w:abstractNumId w:val="39"/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8"/>
  </w:num>
  <w:num w:numId="34">
    <w:abstractNumId w:val="24"/>
  </w:num>
  <w:num w:numId="35">
    <w:abstractNumId w:val="34"/>
  </w:num>
  <w:num w:numId="36">
    <w:abstractNumId w:val="25"/>
  </w:num>
  <w:num w:numId="37">
    <w:abstractNumId w:val="23"/>
  </w:num>
  <w:num w:numId="38">
    <w:abstractNumId w:val="27"/>
  </w:num>
  <w:num w:numId="39">
    <w:abstractNumId w:val="29"/>
  </w:num>
  <w:num w:numId="40">
    <w:abstractNumId w:val="21"/>
  </w:num>
  <w:num w:numId="41">
    <w:abstractNumId w:val="14"/>
  </w:num>
  <w:num w:numId="42">
    <w:abstractNumId w:val="1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20"/>
    <w:rsid w:val="0000033F"/>
    <w:rsid w:val="0000615D"/>
    <w:rsid w:val="00006515"/>
    <w:rsid w:val="00010CF8"/>
    <w:rsid w:val="000122F3"/>
    <w:rsid w:val="00014B7D"/>
    <w:rsid w:val="00017E04"/>
    <w:rsid w:val="00024757"/>
    <w:rsid w:val="000377C8"/>
    <w:rsid w:val="000378C8"/>
    <w:rsid w:val="00043AA4"/>
    <w:rsid w:val="00043EB9"/>
    <w:rsid w:val="00054C6A"/>
    <w:rsid w:val="000664C2"/>
    <w:rsid w:val="00082DEC"/>
    <w:rsid w:val="000835A5"/>
    <w:rsid w:val="00086686"/>
    <w:rsid w:val="000876F1"/>
    <w:rsid w:val="00087E5E"/>
    <w:rsid w:val="00090FC4"/>
    <w:rsid w:val="00091914"/>
    <w:rsid w:val="000927C2"/>
    <w:rsid w:val="00094E8E"/>
    <w:rsid w:val="000A1BD3"/>
    <w:rsid w:val="000A1E17"/>
    <w:rsid w:val="000A5F5B"/>
    <w:rsid w:val="000A5FF9"/>
    <w:rsid w:val="000C215C"/>
    <w:rsid w:val="000C2D34"/>
    <w:rsid w:val="000C3977"/>
    <w:rsid w:val="000C39A3"/>
    <w:rsid w:val="000D48F2"/>
    <w:rsid w:val="000D745C"/>
    <w:rsid w:val="000E3415"/>
    <w:rsid w:val="000F010B"/>
    <w:rsid w:val="000F2DC0"/>
    <w:rsid w:val="000F4B39"/>
    <w:rsid w:val="000F4B60"/>
    <w:rsid w:val="000F5D6A"/>
    <w:rsid w:val="001004E7"/>
    <w:rsid w:val="00103C03"/>
    <w:rsid w:val="00115737"/>
    <w:rsid w:val="001167E8"/>
    <w:rsid w:val="001179BC"/>
    <w:rsid w:val="001208BB"/>
    <w:rsid w:val="001266C8"/>
    <w:rsid w:val="00126908"/>
    <w:rsid w:val="00126C9E"/>
    <w:rsid w:val="00126F70"/>
    <w:rsid w:val="00130DE9"/>
    <w:rsid w:val="00132217"/>
    <w:rsid w:val="001322D9"/>
    <w:rsid w:val="00132A44"/>
    <w:rsid w:val="00134D73"/>
    <w:rsid w:val="001361FF"/>
    <w:rsid w:val="001364CF"/>
    <w:rsid w:val="001406AB"/>
    <w:rsid w:val="00147ADF"/>
    <w:rsid w:val="001508CC"/>
    <w:rsid w:val="001537A6"/>
    <w:rsid w:val="001566D0"/>
    <w:rsid w:val="0016017D"/>
    <w:rsid w:val="001635BC"/>
    <w:rsid w:val="00163E78"/>
    <w:rsid w:val="00170AFC"/>
    <w:rsid w:val="00181F9F"/>
    <w:rsid w:val="00185AEC"/>
    <w:rsid w:val="00187E54"/>
    <w:rsid w:val="001909FB"/>
    <w:rsid w:val="00191243"/>
    <w:rsid w:val="001A35C8"/>
    <w:rsid w:val="001B174E"/>
    <w:rsid w:val="001B247F"/>
    <w:rsid w:val="001B3AD3"/>
    <w:rsid w:val="001B4582"/>
    <w:rsid w:val="001B4CA4"/>
    <w:rsid w:val="001B6EB9"/>
    <w:rsid w:val="001D1A82"/>
    <w:rsid w:val="001E4C8D"/>
    <w:rsid w:val="001E5C06"/>
    <w:rsid w:val="001E6ECA"/>
    <w:rsid w:val="001F09B6"/>
    <w:rsid w:val="001F52D5"/>
    <w:rsid w:val="00201ADB"/>
    <w:rsid w:val="00201F88"/>
    <w:rsid w:val="00202760"/>
    <w:rsid w:val="00203CB4"/>
    <w:rsid w:val="00203E12"/>
    <w:rsid w:val="002046AA"/>
    <w:rsid w:val="00210D64"/>
    <w:rsid w:val="00210F02"/>
    <w:rsid w:val="0021161C"/>
    <w:rsid w:val="0021236D"/>
    <w:rsid w:val="002127BA"/>
    <w:rsid w:val="002202A9"/>
    <w:rsid w:val="00236D5E"/>
    <w:rsid w:val="002372B7"/>
    <w:rsid w:val="0024414C"/>
    <w:rsid w:val="00245B2E"/>
    <w:rsid w:val="002470A4"/>
    <w:rsid w:val="00251C2C"/>
    <w:rsid w:val="00256317"/>
    <w:rsid w:val="00261AF3"/>
    <w:rsid w:val="00266F35"/>
    <w:rsid w:val="00272479"/>
    <w:rsid w:val="00273617"/>
    <w:rsid w:val="00275A0D"/>
    <w:rsid w:val="00293427"/>
    <w:rsid w:val="00294031"/>
    <w:rsid w:val="002A11A1"/>
    <w:rsid w:val="002B0229"/>
    <w:rsid w:val="002B1DF0"/>
    <w:rsid w:val="002B362D"/>
    <w:rsid w:val="002B64DA"/>
    <w:rsid w:val="002C7507"/>
    <w:rsid w:val="002D4049"/>
    <w:rsid w:val="002D70C2"/>
    <w:rsid w:val="002E1047"/>
    <w:rsid w:val="002E6F0D"/>
    <w:rsid w:val="002F3D27"/>
    <w:rsid w:val="002F413E"/>
    <w:rsid w:val="002F4677"/>
    <w:rsid w:val="0030333D"/>
    <w:rsid w:val="003047DA"/>
    <w:rsid w:val="00306609"/>
    <w:rsid w:val="003120C3"/>
    <w:rsid w:val="003176FF"/>
    <w:rsid w:val="00324D59"/>
    <w:rsid w:val="00326EDB"/>
    <w:rsid w:val="003363E3"/>
    <w:rsid w:val="00340433"/>
    <w:rsid w:val="00340DB3"/>
    <w:rsid w:val="00343D27"/>
    <w:rsid w:val="00344738"/>
    <w:rsid w:val="00347DB1"/>
    <w:rsid w:val="003532F4"/>
    <w:rsid w:val="00357363"/>
    <w:rsid w:val="0036096E"/>
    <w:rsid w:val="00370F98"/>
    <w:rsid w:val="00375A0F"/>
    <w:rsid w:val="00375A73"/>
    <w:rsid w:val="00375EF8"/>
    <w:rsid w:val="003760B8"/>
    <w:rsid w:val="00380156"/>
    <w:rsid w:val="00387A0D"/>
    <w:rsid w:val="00390E56"/>
    <w:rsid w:val="00391F4C"/>
    <w:rsid w:val="00395AAA"/>
    <w:rsid w:val="003A1FEF"/>
    <w:rsid w:val="003B0093"/>
    <w:rsid w:val="003B082B"/>
    <w:rsid w:val="003B0F41"/>
    <w:rsid w:val="003B1BBE"/>
    <w:rsid w:val="003B3CB9"/>
    <w:rsid w:val="003C6D4F"/>
    <w:rsid w:val="003E6AB0"/>
    <w:rsid w:val="003F162C"/>
    <w:rsid w:val="003F6F2B"/>
    <w:rsid w:val="00404B6C"/>
    <w:rsid w:val="00406B20"/>
    <w:rsid w:val="0040785D"/>
    <w:rsid w:val="00407F6C"/>
    <w:rsid w:val="00410A94"/>
    <w:rsid w:val="00411A0C"/>
    <w:rsid w:val="00411FD2"/>
    <w:rsid w:val="00426AFA"/>
    <w:rsid w:val="00427500"/>
    <w:rsid w:val="0043073E"/>
    <w:rsid w:val="004326A9"/>
    <w:rsid w:val="00432FA1"/>
    <w:rsid w:val="00434075"/>
    <w:rsid w:val="00437F70"/>
    <w:rsid w:val="00445AB9"/>
    <w:rsid w:val="00445B70"/>
    <w:rsid w:val="00450340"/>
    <w:rsid w:val="00450F91"/>
    <w:rsid w:val="004512AA"/>
    <w:rsid w:val="00457AF5"/>
    <w:rsid w:val="00460EF7"/>
    <w:rsid w:val="004706D2"/>
    <w:rsid w:val="00470F10"/>
    <w:rsid w:val="00475CC1"/>
    <w:rsid w:val="00476963"/>
    <w:rsid w:val="0048375C"/>
    <w:rsid w:val="00484AB1"/>
    <w:rsid w:val="00492571"/>
    <w:rsid w:val="0049320D"/>
    <w:rsid w:val="00497BEF"/>
    <w:rsid w:val="004A27D2"/>
    <w:rsid w:val="004A604D"/>
    <w:rsid w:val="004A6815"/>
    <w:rsid w:val="004A7C91"/>
    <w:rsid w:val="004B2EC8"/>
    <w:rsid w:val="004B5481"/>
    <w:rsid w:val="004B6A7E"/>
    <w:rsid w:val="004C141A"/>
    <w:rsid w:val="004C1D43"/>
    <w:rsid w:val="004C5F88"/>
    <w:rsid w:val="004D03CE"/>
    <w:rsid w:val="004D5BBA"/>
    <w:rsid w:val="004D6101"/>
    <w:rsid w:val="004E4EBB"/>
    <w:rsid w:val="004E68D8"/>
    <w:rsid w:val="004E6E00"/>
    <w:rsid w:val="004F1219"/>
    <w:rsid w:val="004F20B1"/>
    <w:rsid w:val="004F3B19"/>
    <w:rsid w:val="004F7560"/>
    <w:rsid w:val="00501A98"/>
    <w:rsid w:val="00505890"/>
    <w:rsid w:val="00516A91"/>
    <w:rsid w:val="005226EE"/>
    <w:rsid w:val="00530DAA"/>
    <w:rsid w:val="00532042"/>
    <w:rsid w:val="005368E6"/>
    <w:rsid w:val="005401FF"/>
    <w:rsid w:val="00540DA5"/>
    <w:rsid w:val="005445BB"/>
    <w:rsid w:val="005600D2"/>
    <w:rsid w:val="00566DC8"/>
    <w:rsid w:val="00567158"/>
    <w:rsid w:val="005754BD"/>
    <w:rsid w:val="00576BDD"/>
    <w:rsid w:val="0057748B"/>
    <w:rsid w:val="00580E55"/>
    <w:rsid w:val="00587769"/>
    <w:rsid w:val="00590308"/>
    <w:rsid w:val="005909CE"/>
    <w:rsid w:val="00590E00"/>
    <w:rsid w:val="005915A8"/>
    <w:rsid w:val="00592855"/>
    <w:rsid w:val="00595278"/>
    <w:rsid w:val="0059690A"/>
    <w:rsid w:val="005A1E3B"/>
    <w:rsid w:val="005A25B1"/>
    <w:rsid w:val="005A4B16"/>
    <w:rsid w:val="005B3E94"/>
    <w:rsid w:val="005B4896"/>
    <w:rsid w:val="005B533F"/>
    <w:rsid w:val="005C315E"/>
    <w:rsid w:val="005C749D"/>
    <w:rsid w:val="005C79BD"/>
    <w:rsid w:val="005D0650"/>
    <w:rsid w:val="005E0EC4"/>
    <w:rsid w:val="005E4E66"/>
    <w:rsid w:val="005E7192"/>
    <w:rsid w:val="005F164F"/>
    <w:rsid w:val="005F2736"/>
    <w:rsid w:val="005F4688"/>
    <w:rsid w:val="0060143F"/>
    <w:rsid w:val="00603991"/>
    <w:rsid w:val="00612E3A"/>
    <w:rsid w:val="00614A40"/>
    <w:rsid w:val="006165A9"/>
    <w:rsid w:val="00617C7A"/>
    <w:rsid w:val="00620950"/>
    <w:rsid w:val="00622987"/>
    <w:rsid w:val="006248A6"/>
    <w:rsid w:val="00625C7A"/>
    <w:rsid w:val="0062675C"/>
    <w:rsid w:val="00634F6F"/>
    <w:rsid w:val="00636EB2"/>
    <w:rsid w:val="006465A9"/>
    <w:rsid w:val="00651725"/>
    <w:rsid w:val="006552D2"/>
    <w:rsid w:val="00663B04"/>
    <w:rsid w:val="00666240"/>
    <w:rsid w:val="00693786"/>
    <w:rsid w:val="006A151D"/>
    <w:rsid w:val="006A2648"/>
    <w:rsid w:val="006A2735"/>
    <w:rsid w:val="006A290B"/>
    <w:rsid w:val="006B1386"/>
    <w:rsid w:val="006B4D2F"/>
    <w:rsid w:val="006B5072"/>
    <w:rsid w:val="006C2ED8"/>
    <w:rsid w:val="006C6CBC"/>
    <w:rsid w:val="006C71EB"/>
    <w:rsid w:val="006E002B"/>
    <w:rsid w:val="006E4326"/>
    <w:rsid w:val="006E5CA7"/>
    <w:rsid w:val="007009CC"/>
    <w:rsid w:val="00703C26"/>
    <w:rsid w:val="0070450F"/>
    <w:rsid w:val="007153D9"/>
    <w:rsid w:val="007211B5"/>
    <w:rsid w:val="00721DD3"/>
    <w:rsid w:val="00725BF1"/>
    <w:rsid w:val="007314A0"/>
    <w:rsid w:val="00734A4A"/>
    <w:rsid w:val="00736B78"/>
    <w:rsid w:val="007375F9"/>
    <w:rsid w:val="00740764"/>
    <w:rsid w:val="00742474"/>
    <w:rsid w:val="0074368C"/>
    <w:rsid w:val="00747BC2"/>
    <w:rsid w:val="00756139"/>
    <w:rsid w:val="00774F79"/>
    <w:rsid w:val="007832AE"/>
    <w:rsid w:val="0078677D"/>
    <w:rsid w:val="007951FC"/>
    <w:rsid w:val="00796D28"/>
    <w:rsid w:val="00797D0E"/>
    <w:rsid w:val="007A4DF1"/>
    <w:rsid w:val="007B0AB0"/>
    <w:rsid w:val="007B1CB6"/>
    <w:rsid w:val="007B55FC"/>
    <w:rsid w:val="007B62C0"/>
    <w:rsid w:val="007B6748"/>
    <w:rsid w:val="007C0FDC"/>
    <w:rsid w:val="007C1512"/>
    <w:rsid w:val="007C719F"/>
    <w:rsid w:val="007D0477"/>
    <w:rsid w:val="007D064F"/>
    <w:rsid w:val="007D2063"/>
    <w:rsid w:val="007D2E6B"/>
    <w:rsid w:val="007D5124"/>
    <w:rsid w:val="007E7EFB"/>
    <w:rsid w:val="007F0174"/>
    <w:rsid w:val="007F39BA"/>
    <w:rsid w:val="00805242"/>
    <w:rsid w:val="00811951"/>
    <w:rsid w:val="00812F71"/>
    <w:rsid w:val="00817F61"/>
    <w:rsid w:val="00822CEA"/>
    <w:rsid w:val="0082386C"/>
    <w:rsid w:val="00823995"/>
    <w:rsid w:val="00825B98"/>
    <w:rsid w:val="00826F0C"/>
    <w:rsid w:val="00836D64"/>
    <w:rsid w:val="0084047B"/>
    <w:rsid w:val="008451E6"/>
    <w:rsid w:val="008470FD"/>
    <w:rsid w:val="008508EA"/>
    <w:rsid w:val="0085123F"/>
    <w:rsid w:val="0085191A"/>
    <w:rsid w:val="0085374F"/>
    <w:rsid w:val="0085414D"/>
    <w:rsid w:val="00861BDA"/>
    <w:rsid w:val="00866284"/>
    <w:rsid w:val="00872C62"/>
    <w:rsid w:val="00872EB2"/>
    <w:rsid w:val="008749C1"/>
    <w:rsid w:val="00882AB2"/>
    <w:rsid w:val="008869E5"/>
    <w:rsid w:val="0089075B"/>
    <w:rsid w:val="00891D2E"/>
    <w:rsid w:val="00893A77"/>
    <w:rsid w:val="00896BF6"/>
    <w:rsid w:val="008A029B"/>
    <w:rsid w:val="008A1684"/>
    <w:rsid w:val="008A236E"/>
    <w:rsid w:val="008A77E3"/>
    <w:rsid w:val="008B13A3"/>
    <w:rsid w:val="008B6A9F"/>
    <w:rsid w:val="008B7C6A"/>
    <w:rsid w:val="008B7F57"/>
    <w:rsid w:val="008C0EAC"/>
    <w:rsid w:val="008C17D8"/>
    <w:rsid w:val="008C293D"/>
    <w:rsid w:val="008C7C66"/>
    <w:rsid w:val="008D2493"/>
    <w:rsid w:val="008D316F"/>
    <w:rsid w:val="008D6CD9"/>
    <w:rsid w:val="008E50A2"/>
    <w:rsid w:val="008E6426"/>
    <w:rsid w:val="008E6DE4"/>
    <w:rsid w:val="008F6EC8"/>
    <w:rsid w:val="00902218"/>
    <w:rsid w:val="00904844"/>
    <w:rsid w:val="00910964"/>
    <w:rsid w:val="009114E1"/>
    <w:rsid w:val="00914754"/>
    <w:rsid w:val="00915C0B"/>
    <w:rsid w:val="00915ECB"/>
    <w:rsid w:val="00926EB3"/>
    <w:rsid w:val="00927BE5"/>
    <w:rsid w:val="00942D1A"/>
    <w:rsid w:val="00943B37"/>
    <w:rsid w:val="00947707"/>
    <w:rsid w:val="009614D9"/>
    <w:rsid w:val="00970283"/>
    <w:rsid w:val="00971147"/>
    <w:rsid w:val="009711D6"/>
    <w:rsid w:val="0098358D"/>
    <w:rsid w:val="009842DC"/>
    <w:rsid w:val="00985CB1"/>
    <w:rsid w:val="009960C7"/>
    <w:rsid w:val="009974A9"/>
    <w:rsid w:val="009977E6"/>
    <w:rsid w:val="009A15BB"/>
    <w:rsid w:val="009A2766"/>
    <w:rsid w:val="009A46DF"/>
    <w:rsid w:val="009A4A2B"/>
    <w:rsid w:val="009A4AC5"/>
    <w:rsid w:val="009A4FE4"/>
    <w:rsid w:val="009B00A7"/>
    <w:rsid w:val="009B09DF"/>
    <w:rsid w:val="009B0DE8"/>
    <w:rsid w:val="009B47F8"/>
    <w:rsid w:val="009B6B05"/>
    <w:rsid w:val="009B7A6A"/>
    <w:rsid w:val="009C0C35"/>
    <w:rsid w:val="009C6D49"/>
    <w:rsid w:val="009C6E75"/>
    <w:rsid w:val="009D1C5D"/>
    <w:rsid w:val="009D46F0"/>
    <w:rsid w:val="009E0F94"/>
    <w:rsid w:val="009E1B6B"/>
    <w:rsid w:val="009E225E"/>
    <w:rsid w:val="009E2856"/>
    <w:rsid w:val="00A05423"/>
    <w:rsid w:val="00A11FD9"/>
    <w:rsid w:val="00A130C4"/>
    <w:rsid w:val="00A139FB"/>
    <w:rsid w:val="00A14D23"/>
    <w:rsid w:val="00A15107"/>
    <w:rsid w:val="00A17447"/>
    <w:rsid w:val="00A20E5A"/>
    <w:rsid w:val="00A21DBF"/>
    <w:rsid w:val="00A21EB2"/>
    <w:rsid w:val="00A227CD"/>
    <w:rsid w:val="00A234CF"/>
    <w:rsid w:val="00A23CC3"/>
    <w:rsid w:val="00A260D4"/>
    <w:rsid w:val="00A343A4"/>
    <w:rsid w:val="00A4267F"/>
    <w:rsid w:val="00A43393"/>
    <w:rsid w:val="00A468A5"/>
    <w:rsid w:val="00A475D0"/>
    <w:rsid w:val="00A53CCF"/>
    <w:rsid w:val="00A61311"/>
    <w:rsid w:val="00A62195"/>
    <w:rsid w:val="00A70F5E"/>
    <w:rsid w:val="00A720C3"/>
    <w:rsid w:val="00A73393"/>
    <w:rsid w:val="00A77023"/>
    <w:rsid w:val="00A86149"/>
    <w:rsid w:val="00A86301"/>
    <w:rsid w:val="00A92C8A"/>
    <w:rsid w:val="00A94081"/>
    <w:rsid w:val="00A95AC0"/>
    <w:rsid w:val="00A97AEA"/>
    <w:rsid w:val="00AA50FE"/>
    <w:rsid w:val="00AA5880"/>
    <w:rsid w:val="00AB32C4"/>
    <w:rsid w:val="00AC0BA5"/>
    <w:rsid w:val="00AC2D6E"/>
    <w:rsid w:val="00AC3D9D"/>
    <w:rsid w:val="00AC4F2B"/>
    <w:rsid w:val="00AC541A"/>
    <w:rsid w:val="00AC55E2"/>
    <w:rsid w:val="00AD0DC6"/>
    <w:rsid w:val="00AD1DE0"/>
    <w:rsid w:val="00AD4DDD"/>
    <w:rsid w:val="00AD60B1"/>
    <w:rsid w:val="00AD7A90"/>
    <w:rsid w:val="00AE148F"/>
    <w:rsid w:val="00AE1CFD"/>
    <w:rsid w:val="00AE5F02"/>
    <w:rsid w:val="00AE6AD4"/>
    <w:rsid w:val="00AF0728"/>
    <w:rsid w:val="00AF2DAA"/>
    <w:rsid w:val="00AF6E5C"/>
    <w:rsid w:val="00B210CF"/>
    <w:rsid w:val="00B22E97"/>
    <w:rsid w:val="00B23E82"/>
    <w:rsid w:val="00B2641D"/>
    <w:rsid w:val="00B2717A"/>
    <w:rsid w:val="00B300BB"/>
    <w:rsid w:val="00B34260"/>
    <w:rsid w:val="00B41AAD"/>
    <w:rsid w:val="00B42831"/>
    <w:rsid w:val="00B45F7B"/>
    <w:rsid w:val="00B4690B"/>
    <w:rsid w:val="00B505CE"/>
    <w:rsid w:val="00B51780"/>
    <w:rsid w:val="00B657DA"/>
    <w:rsid w:val="00B66DAA"/>
    <w:rsid w:val="00B707E1"/>
    <w:rsid w:val="00B76060"/>
    <w:rsid w:val="00B87A73"/>
    <w:rsid w:val="00B905F2"/>
    <w:rsid w:val="00B91562"/>
    <w:rsid w:val="00B9288B"/>
    <w:rsid w:val="00B95CD6"/>
    <w:rsid w:val="00BA14A2"/>
    <w:rsid w:val="00BA6A95"/>
    <w:rsid w:val="00BB366A"/>
    <w:rsid w:val="00BB7E10"/>
    <w:rsid w:val="00BD24C3"/>
    <w:rsid w:val="00BD3FB7"/>
    <w:rsid w:val="00BE34BE"/>
    <w:rsid w:val="00BE3520"/>
    <w:rsid w:val="00BE44E7"/>
    <w:rsid w:val="00C01385"/>
    <w:rsid w:val="00C122EE"/>
    <w:rsid w:val="00C1333D"/>
    <w:rsid w:val="00C14E42"/>
    <w:rsid w:val="00C164C9"/>
    <w:rsid w:val="00C17CB2"/>
    <w:rsid w:val="00C27462"/>
    <w:rsid w:val="00C303DF"/>
    <w:rsid w:val="00C32603"/>
    <w:rsid w:val="00C326A6"/>
    <w:rsid w:val="00C3658D"/>
    <w:rsid w:val="00C41E4B"/>
    <w:rsid w:val="00C42824"/>
    <w:rsid w:val="00C4439F"/>
    <w:rsid w:val="00C453B3"/>
    <w:rsid w:val="00C50F70"/>
    <w:rsid w:val="00C541EB"/>
    <w:rsid w:val="00C5469C"/>
    <w:rsid w:val="00C55C5A"/>
    <w:rsid w:val="00C57F68"/>
    <w:rsid w:val="00C62DED"/>
    <w:rsid w:val="00C63E8C"/>
    <w:rsid w:val="00C66694"/>
    <w:rsid w:val="00C71A60"/>
    <w:rsid w:val="00C71FB2"/>
    <w:rsid w:val="00C76334"/>
    <w:rsid w:val="00C7662F"/>
    <w:rsid w:val="00C85F61"/>
    <w:rsid w:val="00C879F8"/>
    <w:rsid w:val="00C93DE4"/>
    <w:rsid w:val="00C94F77"/>
    <w:rsid w:val="00CA0FAB"/>
    <w:rsid w:val="00CA110E"/>
    <w:rsid w:val="00CB1370"/>
    <w:rsid w:val="00CB267D"/>
    <w:rsid w:val="00CB6133"/>
    <w:rsid w:val="00CC2185"/>
    <w:rsid w:val="00CC37B1"/>
    <w:rsid w:val="00CC475D"/>
    <w:rsid w:val="00CC4766"/>
    <w:rsid w:val="00CC4E6E"/>
    <w:rsid w:val="00CD0B7F"/>
    <w:rsid w:val="00CD6A3A"/>
    <w:rsid w:val="00CF3E89"/>
    <w:rsid w:val="00CF5D59"/>
    <w:rsid w:val="00CF64A5"/>
    <w:rsid w:val="00D003B0"/>
    <w:rsid w:val="00D0335D"/>
    <w:rsid w:val="00D059D9"/>
    <w:rsid w:val="00D07F31"/>
    <w:rsid w:val="00D12548"/>
    <w:rsid w:val="00D176AF"/>
    <w:rsid w:val="00D20296"/>
    <w:rsid w:val="00D24A4E"/>
    <w:rsid w:val="00D31651"/>
    <w:rsid w:val="00D317F1"/>
    <w:rsid w:val="00D33206"/>
    <w:rsid w:val="00D347FB"/>
    <w:rsid w:val="00D40989"/>
    <w:rsid w:val="00D4249C"/>
    <w:rsid w:val="00D425EA"/>
    <w:rsid w:val="00D46CFF"/>
    <w:rsid w:val="00D56A6D"/>
    <w:rsid w:val="00D57B34"/>
    <w:rsid w:val="00D57FF3"/>
    <w:rsid w:val="00D6084B"/>
    <w:rsid w:val="00D60DE0"/>
    <w:rsid w:val="00D655C3"/>
    <w:rsid w:val="00D669E5"/>
    <w:rsid w:val="00D73414"/>
    <w:rsid w:val="00D744D9"/>
    <w:rsid w:val="00D767AB"/>
    <w:rsid w:val="00D76FD6"/>
    <w:rsid w:val="00D77226"/>
    <w:rsid w:val="00D84027"/>
    <w:rsid w:val="00D85D7C"/>
    <w:rsid w:val="00D903CD"/>
    <w:rsid w:val="00D907B7"/>
    <w:rsid w:val="00D91693"/>
    <w:rsid w:val="00D9444E"/>
    <w:rsid w:val="00DB1D2F"/>
    <w:rsid w:val="00DB397A"/>
    <w:rsid w:val="00DD0558"/>
    <w:rsid w:val="00DD1EFE"/>
    <w:rsid w:val="00DD5D5C"/>
    <w:rsid w:val="00DE4BD8"/>
    <w:rsid w:val="00DF0237"/>
    <w:rsid w:val="00DF0EB2"/>
    <w:rsid w:val="00DF5B92"/>
    <w:rsid w:val="00E06072"/>
    <w:rsid w:val="00E061A6"/>
    <w:rsid w:val="00E0765D"/>
    <w:rsid w:val="00E2029F"/>
    <w:rsid w:val="00E20F93"/>
    <w:rsid w:val="00E211C7"/>
    <w:rsid w:val="00E2234E"/>
    <w:rsid w:val="00E24C9A"/>
    <w:rsid w:val="00E257F7"/>
    <w:rsid w:val="00E27BC1"/>
    <w:rsid w:val="00E4057F"/>
    <w:rsid w:val="00E41852"/>
    <w:rsid w:val="00E43763"/>
    <w:rsid w:val="00E45F6C"/>
    <w:rsid w:val="00E47431"/>
    <w:rsid w:val="00E541CB"/>
    <w:rsid w:val="00E7119F"/>
    <w:rsid w:val="00E76FE3"/>
    <w:rsid w:val="00E85E91"/>
    <w:rsid w:val="00E9718C"/>
    <w:rsid w:val="00EA41DE"/>
    <w:rsid w:val="00EA7F54"/>
    <w:rsid w:val="00EB2D72"/>
    <w:rsid w:val="00EB7BA8"/>
    <w:rsid w:val="00EC74C8"/>
    <w:rsid w:val="00ED50C3"/>
    <w:rsid w:val="00ED68F7"/>
    <w:rsid w:val="00EE71FD"/>
    <w:rsid w:val="00EF1956"/>
    <w:rsid w:val="00EF5C3B"/>
    <w:rsid w:val="00EF6FA9"/>
    <w:rsid w:val="00F0224C"/>
    <w:rsid w:val="00F063CE"/>
    <w:rsid w:val="00F119D9"/>
    <w:rsid w:val="00F14EC1"/>
    <w:rsid w:val="00F16264"/>
    <w:rsid w:val="00F20200"/>
    <w:rsid w:val="00F21940"/>
    <w:rsid w:val="00F33BC8"/>
    <w:rsid w:val="00F40A88"/>
    <w:rsid w:val="00F42473"/>
    <w:rsid w:val="00F4519F"/>
    <w:rsid w:val="00F52840"/>
    <w:rsid w:val="00F53D21"/>
    <w:rsid w:val="00F53D32"/>
    <w:rsid w:val="00F56951"/>
    <w:rsid w:val="00F57439"/>
    <w:rsid w:val="00F633B3"/>
    <w:rsid w:val="00F63B4A"/>
    <w:rsid w:val="00F74D4B"/>
    <w:rsid w:val="00F74EB4"/>
    <w:rsid w:val="00F76FDA"/>
    <w:rsid w:val="00F77276"/>
    <w:rsid w:val="00F86206"/>
    <w:rsid w:val="00F86E39"/>
    <w:rsid w:val="00F87670"/>
    <w:rsid w:val="00F91B12"/>
    <w:rsid w:val="00F951BC"/>
    <w:rsid w:val="00F96FC1"/>
    <w:rsid w:val="00FA2BC6"/>
    <w:rsid w:val="00FA2DBF"/>
    <w:rsid w:val="00FA46E8"/>
    <w:rsid w:val="00FB1321"/>
    <w:rsid w:val="00FB390B"/>
    <w:rsid w:val="00FB79A4"/>
    <w:rsid w:val="00FD1891"/>
    <w:rsid w:val="00FD568E"/>
    <w:rsid w:val="00FE0452"/>
    <w:rsid w:val="00FE3131"/>
    <w:rsid w:val="00FE39CF"/>
    <w:rsid w:val="00FE3E7A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9060C6"/>
  <w15:docId w15:val="{89BC39F0-30F8-4C77-92EC-776E3436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43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77023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A77023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77023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77023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77023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77023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77023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77023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77023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77023"/>
    <w:rPr>
      <w:rFonts w:ascii="Symbol" w:hAnsi="Symbol"/>
    </w:rPr>
  </w:style>
  <w:style w:type="character" w:customStyle="1" w:styleId="WW8Num2z0">
    <w:name w:val="WW8Num2z0"/>
    <w:rsid w:val="00A77023"/>
    <w:rPr>
      <w:rFonts w:ascii="Symbol" w:hAnsi="Symbol"/>
    </w:rPr>
  </w:style>
  <w:style w:type="character" w:customStyle="1" w:styleId="WW8Num2z1">
    <w:name w:val="WW8Num2z1"/>
    <w:rsid w:val="00A77023"/>
    <w:rPr>
      <w:rFonts w:ascii="Courier New" w:hAnsi="Courier New"/>
    </w:rPr>
  </w:style>
  <w:style w:type="character" w:customStyle="1" w:styleId="WW8Num2z2">
    <w:name w:val="WW8Num2z2"/>
    <w:rsid w:val="00A77023"/>
    <w:rPr>
      <w:rFonts w:ascii="Wingdings" w:hAnsi="Wingdings"/>
    </w:rPr>
  </w:style>
  <w:style w:type="character" w:customStyle="1" w:styleId="WW8Num3z0">
    <w:name w:val="WW8Num3z0"/>
    <w:rsid w:val="00A77023"/>
    <w:rPr>
      <w:rFonts w:ascii="Symbol" w:hAnsi="Symbol"/>
    </w:rPr>
  </w:style>
  <w:style w:type="character" w:customStyle="1" w:styleId="WW8Num4z0">
    <w:name w:val="WW8Num4z0"/>
    <w:rsid w:val="00A77023"/>
    <w:rPr>
      <w:rFonts w:ascii="Symbol" w:hAnsi="Symbol"/>
    </w:rPr>
  </w:style>
  <w:style w:type="character" w:customStyle="1" w:styleId="WW8Num5z0">
    <w:name w:val="WW8Num5z0"/>
    <w:rsid w:val="00A77023"/>
    <w:rPr>
      <w:rFonts w:ascii="Symbol" w:hAnsi="Symbol"/>
    </w:rPr>
  </w:style>
  <w:style w:type="character" w:customStyle="1" w:styleId="WW8Num6z0">
    <w:name w:val="WW8Num6z0"/>
    <w:rsid w:val="00A77023"/>
    <w:rPr>
      <w:rFonts w:ascii="Symbol" w:hAnsi="Symbol"/>
    </w:rPr>
  </w:style>
  <w:style w:type="character" w:customStyle="1" w:styleId="WW8Num10z0">
    <w:name w:val="WW8Num10z0"/>
    <w:rsid w:val="00A77023"/>
    <w:rPr>
      <w:rFonts w:ascii="Symbol" w:hAnsi="Symbol"/>
    </w:rPr>
  </w:style>
  <w:style w:type="character" w:customStyle="1" w:styleId="WW8Num10z1">
    <w:name w:val="WW8Num10z1"/>
    <w:rsid w:val="00A77023"/>
    <w:rPr>
      <w:rFonts w:ascii="Courier New" w:hAnsi="Courier New"/>
    </w:rPr>
  </w:style>
  <w:style w:type="character" w:customStyle="1" w:styleId="WW8Num10z2">
    <w:name w:val="WW8Num10z2"/>
    <w:rsid w:val="00A77023"/>
    <w:rPr>
      <w:rFonts w:ascii="Wingdings" w:hAnsi="Wingdings"/>
    </w:rPr>
  </w:style>
  <w:style w:type="character" w:customStyle="1" w:styleId="WW8Num10z3">
    <w:name w:val="WW8Num10z3"/>
    <w:rsid w:val="00A77023"/>
    <w:rPr>
      <w:rFonts w:ascii="Symbol" w:hAnsi="Symbol"/>
    </w:rPr>
  </w:style>
  <w:style w:type="character" w:customStyle="1" w:styleId="20">
    <w:name w:val="Основной шрифт абзаца2"/>
    <w:rsid w:val="00A77023"/>
  </w:style>
  <w:style w:type="character" w:customStyle="1" w:styleId="WW8Num1z1">
    <w:name w:val="WW8Num1z1"/>
    <w:rsid w:val="00A77023"/>
    <w:rPr>
      <w:rFonts w:ascii="Courier New" w:hAnsi="Courier New" w:cs="Courier New"/>
    </w:rPr>
  </w:style>
  <w:style w:type="character" w:customStyle="1" w:styleId="WW8Num1z2">
    <w:name w:val="WW8Num1z2"/>
    <w:rsid w:val="00A77023"/>
    <w:rPr>
      <w:rFonts w:ascii="Wingdings" w:hAnsi="Wingdings"/>
    </w:rPr>
  </w:style>
  <w:style w:type="character" w:customStyle="1" w:styleId="WW8Num3z1">
    <w:name w:val="WW8Num3z1"/>
    <w:rsid w:val="00A77023"/>
    <w:rPr>
      <w:rFonts w:ascii="Courier New" w:hAnsi="Courier New"/>
    </w:rPr>
  </w:style>
  <w:style w:type="character" w:customStyle="1" w:styleId="WW8Num3z2">
    <w:name w:val="WW8Num3z2"/>
    <w:rsid w:val="00A77023"/>
    <w:rPr>
      <w:rFonts w:ascii="Wingdings" w:hAnsi="Wingdings"/>
    </w:rPr>
  </w:style>
  <w:style w:type="character" w:customStyle="1" w:styleId="WW8Num5z1">
    <w:name w:val="WW8Num5z1"/>
    <w:rsid w:val="00A77023"/>
    <w:rPr>
      <w:rFonts w:ascii="Courier New" w:hAnsi="Courier New"/>
    </w:rPr>
  </w:style>
  <w:style w:type="character" w:customStyle="1" w:styleId="WW8Num5z2">
    <w:name w:val="WW8Num5z2"/>
    <w:rsid w:val="00A77023"/>
    <w:rPr>
      <w:rFonts w:ascii="Wingdings" w:hAnsi="Wingdings"/>
    </w:rPr>
  </w:style>
  <w:style w:type="character" w:customStyle="1" w:styleId="WW8Num8z0">
    <w:name w:val="WW8Num8z0"/>
    <w:rsid w:val="00A77023"/>
    <w:rPr>
      <w:rFonts w:ascii="Symbol" w:hAnsi="Symbol"/>
    </w:rPr>
  </w:style>
  <w:style w:type="character" w:customStyle="1" w:styleId="WW8Num8z1">
    <w:name w:val="WW8Num8z1"/>
    <w:rsid w:val="00A77023"/>
    <w:rPr>
      <w:rFonts w:ascii="Courier New" w:hAnsi="Courier New"/>
    </w:rPr>
  </w:style>
  <w:style w:type="character" w:customStyle="1" w:styleId="WW8Num8z2">
    <w:name w:val="WW8Num8z2"/>
    <w:rsid w:val="00A77023"/>
    <w:rPr>
      <w:rFonts w:ascii="Wingdings" w:hAnsi="Wingdings"/>
    </w:rPr>
  </w:style>
  <w:style w:type="character" w:customStyle="1" w:styleId="WW8Num9z0">
    <w:name w:val="WW8Num9z0"/>
    <w:rsid w:val="00A77023"/>
    <w:rPr>
      <w:rFonts w:ascii="Symbol" w:hAnsi="Symbol"/>
    </w:rPr>
  </w:style>
  <w:style w:type="character" w:customStyle="1" w:styleId="WW8Num12z0">
    <w:name w:val="WW8Num12z0"/>
    <w:rsid w:val="00A77023"/>
    <w:rPr>
      <w:rFonts w:ascii="Symbol" w:hAnsi="Symbol"/>
    </w:rPr>
  </w:style>
  <w:style w:type="character" w:customStyle="1" w:styleId="WW8Num13z0">
    <w:name w:val="WW8Num13z0"/>
    <w:rsid w:val="00A77023"/>
    <w:rPr>
      <w:rFonts w:ascii="Symbol" w:hAnsi="Symbol"/>
    </w:rPr>
  </w:style>
  <w:style w:type="character" w:customStyle="1" w:styleId="WW8Num13z1">
    <w:name w:val="WW8Num13z1"/>
    <w:rsid w:val="00A77023"/>
    <w:rPr>
      <w:rFonts w:ascii="Courier New" w:hAnsi="Courier New" w:cs="Courier New"/>
    </w:rPr>
  </w:style>
  <w:style w:type="character" w:customStyle="1" w:styleId="WW8Num13z2">
    <w:name w:val="WW8Num13z2"/>
    <w:rsid w:val="00A77023"/>
    <w:rPr>
      <w:rFonts w:ascii="Wingdings" w:hAnsi="Wingdings"/>
    </w:rPr>
  </w:style>
  <w:style w:type="character" w:customStyle="1" w:styleId="WW8Num16z0">
    <w:name w:val="WW8Num16z0"/>
    <w:rsid w:val="00A77023"/>
    <w:rPr>
      <w:rFonts w:ascii="Symbol" w:hAnsi="Symbol"/>
    </w:rPr>
  </w:style>
  <w:style w:type="character" w:customStyle="1" w:styleId="WW8Num17z0">
    <w:name w:val="WW8Num17z0"/>
    <w:rsid w:val="00A77023"/>
    <w:rPr>
      <w:rFonts w:ascii="Symbol" w:hAnsi="Symbol"/>
    </w:rPr>
  </w:style>
  <w:style w:type="character" w:customStyle="1" w:styleId="WW8Num18z0">
    <w:name w:val="WW8Num18z0"/>
    <w:rsid w:val="00A77023"/>
    <w:rPr>
      <w:rFonts w:ascii="Symbol" w:hAnsi="Symbol"/>
    </w:rPr>
  </w:style>
  <w:style w:type="character" w:customStyle="1" w:styleId="WW8Num19z0">
    <w:name w:val="WW8Num19z0"/>
    <w:rsid w:val="00A77023"/>
    <w:rPr>
      <w:rFonts w:ascii="Symbol" w:hAnsi="Symbol"/>
    </w:rPr>
  </w:style>
  <w:style w:type="character" w:customStyle="1" w:styleId="WW8Num20z0">
    <w:name w:val="WW8Num20z0"/>
    <w:rsid w:val="00A77023"/>
    <w:rPr>
      <w:rFonts w:ascii="Symbol" w:hAnsi="Symbol"/>
    </w:rPr>
  </w:style>
  <w:style w:type="character" w:customStyle="1" w:styleId="WW8Num20z1">
    <w:name w:val="WW8Num20z1"/>
    <w:rsid w:val="00A77023"/>
    <w:rPr>
      <w:rFonts w:ascii="Courier New" w:hAnsi="Courier New" w:cs="Courier New"/>
    </w:rPr>
  </w:style>
  <w:style w:type="character" w:customStyle="1" w:styleId="WW8Num20z2">
    <w:name w:val="WW8Num20z2"/>
    <w:rsid w:val="00A77023"/>
    <w:rPr>
      <w:rFonts w:ascii="Wingdings" w:hAnsi="Wingdings"/>
    </w:rPr>
  </w:style>
  <w:style w:type="character" w:customStyle="1" w:styleId="10">
    <w:name w:val="Основной шрифт абзаца1"/>
    <w:rsid w:val="00A77023"/>
  </w:style>
  <w:style w:type="character" w:customStyle="1" w:styleId="a3">
    <w:name w:val="Символ сноски"/>
    <w:rsid w:val="00A77023"/>
    <w:rPr>
      <w:vertAlign w:val="superscript"/>
    </w:rPr>
  </w:style>
  <w:style w:type="character" w:styleId="a4">
    <w:name w:val="page number"/>
    <w:basedOn w:val="10"/>
    <w:rsid w:val="00A77023"/>
  </w:style>
  <w:style w:type="character" w:customStyle="1" w:styleId="11">
    <w:name w:val="Знак сноски1"/>
    <w:rsid w:val="00A77023"/>
    <w:rPr>
      <w:vertAlign w:val="superscript"/>
    </w:rPr>
  </w:style>
  <w:style w:type="character" w:customStyle="1" w:styleId="a5">
    <w:name w:val="Символы концевой сноски"/>
    <w:rsid w:val="00A77023"/>
    <w:rPr>
      <w:vertAlign w:val="superscript"/>
    </w:rPr>
  </w:style>
  <w:style w:type="character" w:customStyle="1" w:styleId="WW-">
    <w:name w:val="WW-Символы концевой сноски"/>
    <w:rsid w:val="00A77023"/>
  </w:style>
  <w:style w:type="character" w:styleId="a6">
    <w:name w:val="footnote reference"/>
    <w:semiHidden/>
    <w:rsid w:val="00A77023"/>
    <w:rPr>
      <w:vertAlign w:val="superscript"/>
    </w:rPr>
  </w:style>
  <w:style w:type="character" w:styleId="a7">
    <w:name w:val="endnote reference"/>
    <w:semiHidden/>
    <w:rsid w:val="00A77023"/>
    <w:rPr>
      <w:vertAlign w:val="superscript"/>
    </w:rPr>
  </w:style>
  <w:style w:type="paragraph" w:customStyle="1" w:styleId="12">
    <w:name w:val="Заголовок1"/>
    <w:basedOn w:val="a"/>
    <w:next w:val="a8"/>
    <w:rsid w:val="00A770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77023"/>
    <w:pPr>
      <w:jc w:val="both"/>
    </w:pPr>
  </w:style>
  <w:style w:type="paragraph" w:styleId="a9">
    <w:name w:val="List"/>
    <w:basedOn w:val="a8"/>
    <w:rsid w:val="00A77023"/>
    <w:rPr>
      <w:rFonts w:cs="Tahoma"/>
    </w:rPr>
  </w:style>
  <w:style w:type="paragraph" w:customStyle="1" w:styleId="21">
    <w:name w:val="Название2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77023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77023"/>
    <w:pPr>
      <w:suppressLineNumbers/>
    </w:pPr>
    <w:rPr>
      <w:rFonts w:cs="Tahoma"/>
    </w:rPr>
  </w:style>
  <w:style w:type="paragraph" w:styleId="aa">
    <w:name w:val="Body Text Indent"/>
    <w:basedOn w:val="a"/>
    <w:rsid w:val="00A77023"/>
    <w:pPr>
      <w:ind w:firstLine="360"/>
    </w:pPr>
  </w:style>
  <w:style w:type="paragraph" w:customStyle="1" w:styleId="210">
    <w:name w:val="Основной текст с отступом 21"/>
    <w:basedOn w:val="a"/>
    <w:rsid w:val="00A77023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77023"/>
    <w:pPr>
      <w:ind w:firstLine="709"/>
    </w:pPr>
  </w:style>
  <w:style w:type="paragraph" w:styleId="ab">
    <w:name w:val="footnote text"/>
    <w:basedOn w:val="a"/>
    <w:link w:val="ac"/>
    <w:semiHidden/>
    <w:rsid w:val="00A77023"/>
    <w:rPr>
      <w:sz w:val="20"/>
    </w:rPr>
  </w:style>
  <w:style w:type="paragraph" w:styleId="ad">
    <w:name w:val="footer"/>
    <w:basedOn w:val="a"/>
    <w:rsid w:val="00A77023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77023"/>
    <w:pPr>
      <w:jc w:val="both"/>
    </w:pPr>
    <w:rPr>
      <w:b/>
      <w:sz w:val="28"/>
    </w:rPr>
  </w:style>
  <w:style w:type="paragraph" w:styleId="ae">
    <w:name w:val="Title"/>
    <w:basedOn w:val="a"/>
    <w:next w:val="af"/>
    <w:qFormat/>
    <w:rsid w:val="00A77023"/>
    <w:pPr>
      <w:jc w:val="center"/>
    </w:pPr>
    <w:rPr>
      <w:b/>
      <w:sz w:val="28"/>
    </w:rPr>
  </w:style>
  <w:style w:type="paragraph" w:styleId="af">
    <w:name w:val="Subtitle"/>
    <w:basedOn w:val="12"/>
    <w:next w:val="a8"/>
    <w:link w:val="af0"/>
    <w:uiPriority w:val="11"/>
    <w:qFormat/>
    <w:rsid w:val="00A77023"/>
    <w:pPr>
      <w:jc w:val="center"/>
    </w:pPr>
    <w:rPr>
      <w:rFonts w:cs="Times New Roman"/>
      <w:i/>
      <w:iCs/>
    </w:rPr>
  </w:style>
  <w:style w:type="paragraph" w:customStyle="1" w:styleId="15">
    <w:name w:val="Текст1"/>
    <w:basedOn w:val="a"/>
    <w:rsid w:val="00A77023"/>
    <w:rPr>
      <w:rFonts w:ascii="Courier New" w:hAnsi="Courier New"/>
      <w:sz w:val="20"/>
      <w:szCs w:val="20"/>
    </w:rPr>
  </w:style>
  <w:style w:type="paragraph" w:customStyle="1" w:styleId="16">
    <w:name w:val="Стиль1"/>
    <w:rsid w:val="00A77023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77023"/>
    <w:pPr>
      <w:spacing w:after="120" w:line="480" w:lineRule="auto"/>
    </w:pPr>
  </w:style>
  <w:style w:type="paragraph" w:styleId="af1">
    <w:name w:val="Normal (Web)"/>
    <w:basedOn w:val="a"/>
    <w:rsid w:val="00A77023"/>
    <w:pPr>
      <w:spacing w:before="100" w:after="100"/>
    </w:pPr>
  </w:style>
  <w:style w:type="paragraph" w:styleId="af2">
    <w:name w:val="header"/>
    <w:basedOn w:val="a"/>
    <w:link w:val="af3"/>
    <w:rsid w:val="00A77023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A77023"/>
  </w:style>
  <w:style w:type="paragraph" w:customStyle="1" w:styleId="af5">
    <w:name w:val="Содержимое таблицы"/>
    <w:basedOn w:val="a"/>
    <w:rsid w:val="00A77023"/>
    <w:pPr>
      <w:suppressLineNumbers/>
    </w:pPr>
  </w:style>
  <w:style w:type="paragraph" w:customStyle="1" w:styleId="af6">
    <w:name w:val="Заголовок таблицы"/>
    <w:basedOn w:val="af5"/>
    <w:rsid w:val="00A77023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customStyle="1" w:styleId="212">
    <w:name w:val="Список 21"/>
    <w:basedOn w:val="a"/>
    <w:rsid w:val="00F52840"/>
    <w:pPr>
      <w:suppressAutoHyphens/>
      <w:ind w:left="566" w:hanging="283"/>
    </w:pPr>
  </w:style>
  <w:style w:type="character" w:customStyle="1" w:styleId="af0">
    <w:name w:val="Подзаголовок Знак"/>
    <w:link w:val="af"/>
    <w:uiPriority w:val="11"/>
    <w:rsid w:val="00DF5B9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90E00"/>
    <w:rPr>
      <w:b/>
      <w:sz w:val="28"/>
      <w:szCs w:val="24"/>
      <w:lang w:eastAsia="ar-SA"/>
    </w:rPr>
  </w:style>
  <w:style w:type="character" w:styleId="afc">
    <w:name w:val="Hyperlink"/>
    <w:basedOn w:val="a0"/>
    <w:rsid w:val="00590E00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AE1CFD"/>
    <w:pPr>
      <w:ind w:left="720"/>
      <w:contextualSpacing/>
    </w:pPr>
  </w:style>
  <w:style w:type="paragraph" w:customStyle="1" w:styleId="ConsNormal">
    <w:name w:val="ConsNormal"/>
    <w:rsid w:val="002C7507"/>
    <w:pPr>
      <w:overflowPunct w:val="0"/>
      <w:autoSpaceDE w:val="0"/>
      <w:autoSpaceDN w:val="0"/>
      <w:adjustRightInd w:val="0"/>
      <w:ind w:right="19771" w:firstLine="539"/>
      <w:jc w:val="both"/>
    </w:pPr>
    <w:rPr>
      <w:rFonts w:ascii="Courier New" w:hAnsi="Courier New"/>
      <w:lang w:val="en-US"/>
    </w:rPr>
  </w:style>
  <w:style w:type="character" w:styleId="afe">
    <w:name w:val="Intense Emphasis"/>
    <w:uiPriority w:val="21"/>
    <w:qFormat/>
    <w:rsid w:val="002C7507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89894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13B68-2164-4C5C-88AB-C21AB29A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9758</Words>
  <Characters>55627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Krokoz™</Company>
  <LinksUpToDate>false</LinksUpToDate>
  <CharactersWithSpaces>65255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Пользователь</cp:lastModifiedBy>
  <cp:revision>2</cp:revision>
  <cp:lastPrinted>2019-01-10T12:40:00Z</cp:lastPrinted>
  <dcterms:created xsi:type="dcterms:W3CDTF">2022-10-17T05:38:00Z</dcterms:created>
  <dcterms:modified xsi:type="dcterms:W3CDTF">2022-10-17T05:38:00Z</dcterms:modified>
</cp:coreProperties>
</file>